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336" w:rsidRDefault="00EF1336" w:rsidP="00F80685">
      <w:pPr>
        <w:spacing w:before="0"/>
      </w:pPr>
    </w:p>
    <w:p w:rsidR="008F44AB" w:rsidRDefault="00EF1336" w:rsidP="00D36637">
      <w:pPr>
        <w:jc w:val="right"/>
        <w:rPr>
          <w:rFonts w:cs="Arial"/>
          <w:b/>
          <w:szCs w:val="22"/>
        </w:rPr>
      </w:pPr>
      <w:r w:rsidRPr="002E571A">
        <w:rPr>
          <w:rFonts w:cs="Arial"/>
          <w:b/>
          <w:szCs w:val="22"/>
        </w:rPr>
        <w:t>Форма 2 «Требования к предмету оферты»</w:t>
      </w:r>
    </w:p>
    <w:p w:rsidR="00EF1336" w:rsidRDefault="00EF1336" w:rsidP="00EF1336">
      <w:pPr>
        <w:jc w:val="center"/>
        <w:rPr>
          <w:rFonts w:cs="Arial"/>
          <w:b/>
          <w:szCs w:val="22"/>
        </w:rPr>
      </w:pPr>
      <w:r w:rsidRPr="002E571A">
        <w:rPr>
          <w:rFonts w:cs="Arial"/>
          <w:b/>
          <w:szCs w:val="22"/>
        </w:rPr>
        <w:t>ТРЕБОВАНИЯ К ПРЕДМЕТУ ОФЕРТЫ</w:t>
      </w:r>
    </w:p>
    <w:p w:rsidR="00EF1336" w:rsidRPr="00EF1336" w:rsidRDefault="00EF1336" w:rsidP="00EF1336">
      <w:pPr>
        <w:autoSpaceDE w:val="0"/>
        <w:jc w:val="both"/>
        <w:rPr>
          <w:rFonts w:cs="Arial"/>
          <w:b/>
          <w:iCs/>
          <w:szCs w:val="22"/>
        </w:rPr>
      </w:pPr>
      <w:r w:rsidRPr="00EF1336">
        <w:rPr>
          <w:rFonts w:cs="Arial"/>
          <w:b/>
          <w:iCs/>
          <w:szCs w:val="22"/>
        </w:rPr>
        <w:t>1.Общие положения.</w:t>
      </w:r>
    </w:p>
    <w:p w:rsidR="008555D3" w:rsidRPr="00CE1FC4" w:rsidRDefault="00EF1336" w:rsidP="008555D3">
      <w:pPr>
        <w:jc w:val="both"/>
        <w:rPr>
          <w:szCs w:val="22"/>
        </w:rPr>
      </w:pPr>
      <w:r w:rsidRPr="00EF1336">
        <w:rPr>
          <w:rFonts w:cs="Arial"/>
          <w:b/>
          <w:szCs w:val="22"/>
          <w:u w:val="single"/>
        </w:rPr>
        <w:t>Предмет закупки</w:t>
      </w:r>
      <w:r w:rsidRPr="00EF1336">
        <w:rPr>
          <w:rFonts w:cs="Arial"/>
          <w:szCs w:val="22"/>
        </w:rPr>
        <w:t xml:space="preserve">: </w:t>
      </w:r>
      <w:r w:rsidR="0005462D">
        <w:rPr>
          <w:szCs w:val="22"/>
        </w:rPr>
        <w:t xml:space="preserve">выполнение работ </w:t>
      </w:r>
      <w:r w:rsidR="0005462D" w:rsidRPr="00445318">
        <w:rPr>
          <w:szCs w:val="22"/>
        </w:rPr>
        <w:t xml:space="preserve">по ремонту </w:t>
      </w:r>
      <w:r w:rsidR="0005462D" w:rsidRPr="00A17B13">
        <w:rPr>
          <w:szCs w:val="22"/>
        </w:rPr>
        <w:t>установки УКФГ цех №5</w:t>
      </w:r>
      <w:r w:rsidR="00EA588D">
        <w:rPr>
          <w:szCs w:val="22"/>
        </w:rPr>
        <w:t>.</w:t>
      </w:r>
    </w:p>
    <w:p w:rsidR="007A3ED2" w:rsidRDefault="00F20595" w:rsidP="002E0A46">
      <w:pPr>
        <w:spacing w:before="0"/>
        <w:ind w:firstLine="567"/>
        <w:rPr>
          <w:szCs w:val="22"/>
        </w:rPr>
      </w:pPr>
      <w:r>
        <w:rPr>
          <w:szCs w:val="22"/>
        </w:rPr>
        <w:t xml:space="preserve"> </w:t>
      </w:r>
      <w:r w:rsidR="007A3ED2" w:rsidRPr="007A3ED2">
        <w:rPr>
          <w:szCs w:val="22"/>
        </w:rPr>
        <w:t xml:space="preserve">Данный предмет выставляется для закупки </w:t>
      </w:r>
      <w:r w:rsidR="00CE1FC4">
        <w:rPr>
          <w:szCs w:val="22"/>
        </w:rPr>
        <w:t>единым лотом:</w:t>
      </w:r>
    </w:p>
    <w:p w:rsidR="00CE1FC4" w:rsidRPr="001B0B0A" w:rsidRDefault="00CE1FC4" w:rsidP="00CE1FC4">
      <w:pPr>
        <w:jc w:val="center"/>
        <w:rPr>
          <w:b/>
          <w:szCs w:val="22"/>
        </w:rPr>
      </w:pPr>
      <w:r>
        <w:rPr>
          <w:b/>
          <w:szCs w:val="22"/>
        </w:rPr>
        <w:t>Данный предмет выставляется для закупки единым лотом:</w:t>
      </w:r>
    </w:p>
    <w:p w:rsidR="00CE1FC4" w:rsidRDefault="00CE1FC4" w:rsidP="00CE1FC4">
      <w:pPr>
        <w:jc w:val="both"/>
        <w:rPr>
          <w:b/>
        </w:rPr>
      </w:pPr>
      <w:r>
        <w:rPr>
          <w:szCs w:val="22"/>
        </w:rPr>
        <w:t xml:space="preserve"> </w:t>
      </w:r>
      <w:r>
        <w:rPr>
          <w:b/>
          <w:szCs w:val="22"/>
        </w:rPr>
        <w:t xml:space="preserve">   </w:t>
      </w:r>
      <w:r>
        <w:rPr>
          <w:szCs w:val="22"/>
        </w:rPr>
        <w:t xml:space="preserve">Работы по </w:t>
      </w:r>
      <w:r w:rsidRPr="00445318">
        <w:rPr>
          <w:szCs w:val="22"/>
        </w:rPr>
        <w:t xml:space="preserve">ремонту </w:t>
      </w:r>
      <w:r w:rsidR="0005462D" w:rsidRPr="00A17B13">
        <w:rPr>
          <w:szCs w:val="22"/>
        </w:rPr>
        <w:t>установки УКФГ цех № 5</w:t>
      </w:r>
      <w:r>
        <w:rPr>
          <w:szCs w:val="22"/>
        </w:rPr>
        <w:t>.</w:t>
      </w:r>
    </w:p>
    <w:tbl>
      <w:tblPr>
        <w:tblW w:w="0" w:type="auto"/>
        <w:tblInd w:w="-25" w:type="dxa"/>
        <w:tblLayout w:type="fixed"/>
        <w:tblLook w:val="0000" w:firstRow="0" w:lastRow="0" w:firstColumn="0" w:lastColumn="0" w:noHBand="0" w:noVBand="0"/>
      </w:tblPr>
      <w:tblGrid>
        <w:gridCol w:w="528"/>
        <w:gridCol w:w="8677"/>
        <w:gridCol w:w="993"/>
      </w:tblGrid>
      <w:tr w:rsidR="0005462D" w:rsidTr="0005462D">
        <w:trPr>
          <w:trHeight w:val="424"/>
        </w:trPr>
        <w:tc>
          <w:tcPr>
            <w:tcW w:w="528" w:type="dxa"/>
            <w:tcBorders>
              <w:top w:val="single" w:sz="4" w:space="0" w:color="000000"/>
              <w:left w:val="single" w:sz="4" w:space="0" w:color="000000"/>
              <w:bottom w:val="single" w:sz="4" w:space="0" w:color="000000"/>
            </w:tcBorders>
            <w:shd w:val="clear" w:color="auto" w:fill="auto"/>
            <w:vAlign w:val="center"/>
          </w:tcPr>
          <w:p w:rsidR="0005462D" w:rsidRPr="0005462D" w:rsidRDefault="0005462D" w:rsidP="0005462D">
            <w:pPr>
              <w:snapToGrid w:val="0"/>
              <w:spacing w:before="0"/>
              <w:rPr>
                <w:b/>
                <w:sz w:val="20"/>
                <w:szCs w:val="20"/>
              </w:rPr>
            </w:pPr>
            <w:r w:rsidRPr="0005462D">
              <w:rPr>
                <w:b/>
                <w:sz w:val="20"/>
                <w:szCs w:val="20"/>
              </w:rPr>
              <w:t>№ п/п</w:t>
            </w:r>
          </w:p>
        </w:tc>
        <w:tc>
          <w:tcPr>
            <w:tcW w:w="8677" w:type="dxa"/>
            <w:tcBorders>
              <w:top w:val="single" w:sz="4" w:space="0" w:color="000000"/>
              <w:left w:val="single" w:sz="4" w:space="0" w:color="000000"/>
              <w:bottom w:val="single" w:sz="4" w:space="0" w:color="000000"/>
            </w:tcBorders>
            <w:shd w:val="clear" w:color="auto" w:fill="auto"/>
            <w:vAlign w:val="center"/>
          </w:tcPr>
          <w:p w:rsidR="0005462D" w:rsidRPr="0005462D" w:rsidRDefault="0005462D" w:rsidP="0005462D">
            <w:pPr>
              <w:snapToGrid w:val="0"/>
              <w:spacing w:before="0"/>
              <w:rPr>
                <w:b/>
                <w:sz w:val="20"/>
                <w:szCs w:val="20"/>
              </w:rPr>
            </w:pPr>
            <w:r w:rsidRPr="0005462D">
              <w:rPr>
                <w:b/>
                <w:sz w:val="20"/>
                <w:szCs w:val="20"/>
              </w:rPr>
              <w:t>Наименование и технические характеристики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462D" w:rsidRPr="0005462D" w:rsidRDefault="0005462D" w:rsidP="0005462D">
            <w:pPr>
              <w:snapToGrid w:val="0"/>
              <w:spacing w:before="0"/>
              <w:rPr>
                <w:b/>
                <w:sz w:val="20"/>
                <w:szCs w:val="20"/>
              </w:rPr>
            </w:pPr>
            <w:r w:rsidRPr="0005462D">
              <w:rPr>
                <w:b/>
                <w:sz w:val="20"/>
                <w:szCs w:val="20"/>
              </w:rPr>
              <w:t>Объект</w:t>
            </w:r>
          </w:p>
        </w:tc>
      </w:tr>
      <w:tr w:rsidR="0005462D" w:rsidTr="0005462D">
        <w:trPr>
          <w:cantSplit/>
          <w:trHeight w:hRule="exact" w:val="2755"/>
        </w:trPr>
        <w:tc>
          <w:tcPr>
            <w:tcW w:w="528" w:type="dxa"/>
            <w:tcBorders>
              <w:top w:val="single" w:sz="4" w:space="0" w:color="000000"/>
              <w:left w:val="single" w:sz="4" w:space="0" w:color="000000"/>
              <w:bottom w:val="single" w:sz="4" w:space="0" w:color="000000"/>
            </w:tcBorders>
            <w:shd w:val="clear" w:color="auto" w:fill="auto"/>
          </w:tcPr>
          <w:p w:rsidR="0005462D" w:rsidRPr="0005462D" w:rsidRDefault="0005462D" w:rsidP="0005462D">
            <w:pPr>
              <w:snapToGrid w:val="0"/>
              <w:spacing w:before="0"/>
              <w:rPr>
                <w:b/>
                <w:sz w:val="20"/>
                <w:szCs w:val="20"/>
              </w:rPr>
            </w:pPr>
          </w:p>
        </w:tc>
        <w:tc>
          <w:tcPr>
            <w:tcW w:w="8677" w:type="dxa"/>
            <w:tcBorders>
              <w:top w:val="single" w:sz="4" w:space="0" w:color="000000"/>
              <w:left w:val="single" w:sz="4" w:space="0" w:color="000000"/>
              <w:bottom w:val="single" w:sz="4" w:space="0" w:color="000000"/>
            </w:tcBorders>
            <w:shd w:val="clear" w:color="auto" w:fill="auto"/>
            <w:vAlign w:val="center"/>
          </w:tcPr>
          <w:p w:rsidR="0005462D" w:rsidRPr="0005462D" w:rsidRDefault="0005462D" w:rsidP="0005462D">
            <w:pPr>
              <w:spacing w:before="0"/>
              <w:rPr>
                <w:sz w:val="20"/>
                <w:szCs w:val="20"/>
              </w:rPr>
            </w:pPr>
            <w:r w:rsidRPr="0005462D">
              <w:rPr>
                <w:sz w:val="20"/>
                <w:szCs w:val="20"/>
              </w:rPr>
              <w:t>1. Отглушение, чистка аппаратов;</w:t>
            </w:r>
          </w:p>
          <w:p w:rsidR="0005462D" w:rsidRPr="0005462D" w:rsidRDefault="0005462D" w:rsidP="0005462D">
            <w:pPr>
              <w:spacing w:before="0"/>
              <w:rPr>
                <w:sz w:val="20"/>
                <w:szCs w:val="20"/>
              </w:rPr>
            </w:pPr>
            <w:r w:rsidRPr="0005462D">
              <w:rPr>
                <w:sz w:val="20"/>
                <w:szCs w:val="20"/>
              </w:rPr>
              <w:t>2. Ремонт аппаратов;</w:t>
            </w:r>
          </w:p>
          <w:p w:rsidR="0005462D" w:rsidRPr="0005462D" w:rsidRDefault="0005462D" w:rsidP="0005462D">
            <w:pPr>
              <w:spacing w:before="0"/>
              <w:rPr>
                <w:sz w:val="20"/>
                <w:szCs w:val="20"/>
              </w:rPr>
            </w:pPr>
            <w:r w:rsidRPr="0005462D">
              <w:rPr>
                <w:sz w:val="20"/>
                <w:szCs w:val="20"/>
              </w:rPr>
              <w:t>3. Ремонт трубопроводов;</w:t>
            </w:r>
          </w:p>
          <w:p w:rsidR="0005462D" w:rsidRPr="0005462D" w:rsidRDefault="0005462D" w:rsidP="0005462D">
            <w:pPr>
              <w:spacing w:before="0"/>
              <w:rPr>
                <w:sz w:val="20"/>
                <w:szCs w:val="20"/>
              </w:rPr>
            </w:pPr>
            <w:r w:rsidRPr="0005462D">
              <w:rPr>
                <w:sz w:val="20"/>
                <w:szCs w:val="20"/>
              </w:rPr>
              <w:t>4. Ремонт изоляции трубопроводов;</w:t>
            </w:r>
          </w:p>
          <w:p w:rsidR="0005462D" w:rsidRPr="0005462D" w:rsidRDefault="0005462D" w:rsidP="0005462D">
            <w:pPr>
              <w:spacing w:before="0"/>
              <w:rPr>
                <w:sz w:val="20"/>
                <w:szCs w:val="20"/>
              </w:rPr>
            </w:pPr>
            <w:r w:rsidRPr="0005462D">
              <w:rPr>
                <w:sz w:val="20"/>
                <w:szCs w:val="20"/>
              </w:rPr>
              <w:t>5. Ремонт и ревизия, замена запорной арматуры;</w:t>
            </w:r>
          </w:p>
          <w:p w:rsidR="0005462D" w:rsidRPr="0005462D" w:rsidRDefault="0005462D" w:rsidP="0005462D">
            <w:pPr>
              <w:spacing w:before="0"/>
              <w:rPr>
                <w:sz w:val="20"/>
                <w:szCs w:val="20"/>
              </w:rPr>
            </w:pPr>
            <w:r w:rsidRPr="0005462D">
              <w:rPr>
                <w:sz w:val="20"/>
                <w:szCs w:val="20"/>
              </w:rPr>
              <w:t>6. Ремонт КИПиА;</w:t>
            </w:r>
          </w:p>
          <w:p w:rsidR="0005462D" w:rsidRPr="0005462D" w:rsidRDefault="0005462D" w:rsidP="0005462D">
            <w:pPr>
              <w:spacing w:before="0"/>
              <w:rPr>
                <w:sz w:val="20"/>
                <w:szCs w:val="20"/>
              </w:rPr>
            </w:pPr>
            <w:r w:rsidRPr="0005462D">
              <w:rPr>
                <w:sz w:val="20"/>
                <w:szCs w:val="20"/>
              </w:rPr>
              <w:t>7. Ремонт металлоконструкций;</w:t>
            </w:r>
          </w:p>
          <w:p w:rsidR="0005462D" w:rsidRPr="0005462D" w:rsidRDefault="0005462D" w:rsidP="0005462D">
            <w:pPr>
              <w:spacing w:before="0"/>
              <w:rPr>
                <w:sz w:val="20"/>
                <w:szCs w:val="20"/>
              </w:rPr>
            </w:pPr>
            <w:r w:rsidRPr="0005462D">
              <w:rPr>
                <w:sz w:val="20"/>
                <w:szCs w:val="20"/>
              </w:rPr>
              <w:t>8. Общестроительные работы;</w:t>
            </w:r>
          </w:p>
          <w:p w:rsidR="0005462D" w:rsidRPr="0005462D" w:rsidRDefault="0005462D" w:rsidP="0005462D">
            <w:pPr>
              <w:spacing w:before="0"/>
              <w:rPr>
                <w:sz w:val="20"/>
                <w:szCs w:val="20"/>
              </w:rPr>
            </w:pPr>
            <w:r w:rsidRPr="0005462D">
              <w:rPr>
                <w:sz w:val="20"/>
                <w:szCs w:val="20"/>
              </w:rPr>
              <w:t>9. Ремонт электрооборудования;</w:t>
            </w:r>
          </w:p>
          <w:p w:rsidR="0005462D" w:rsidRPr="0005462D" w:rsidRDefault="0005462D" w:rsidP="0005462D">
            <w:pPr>
              <w:spacing w:before="0"/>
              <w:rPr>
                <w:sz w:val="20"/>
                <w:szCs w:val="20"/>
              </w:rPr>
            </w:pPr>
            <w:r w:rsidRPr="0005462D">
              <w:rPr>
                <w:sz w:val="20"/>
                <w:szCs w:val="20"/>
              </w:rPr>
              <w:t>10. Уборка мест выполнения работ, вывоз мусора.</w:t>
            </w:r>
          </w:p>
          <w:p w:rsidR="0005462D" w:rsidRPr="0005462D" w:rsidRDefault="0005462D" w:rsidP="0005462D">
            <w:pPr>
              <w:snapToGrid w:val="0"/>
              <w:spacing w:before="0"/>
              <w:rPr>
                <w:sz w:val="20"/>
                <w:szCs w:val="20"/>
              </w:rPr>
            </w:pPr>
            <w:r w:rsidRPr="0005462D">
              <w:rPr>
                <w:sz w:val="20"/>
                <w:szCs w:val="20"/>
              </w:rPr>
              <w:t xml:space="preserve">Подробный перечень ремонтируемого оборудования указан в утвержденной дефектной ведомости на ремонт установки </w:t>
            </w:r>
            <w:r>
              <w:rPr>
                <w:sz w:val="20"/>
                <w:szCs w:val="20"/>
              </w:rPr>
              <w:t>УКФГ цех №</w:t>
            </w:r>
            <w:r w:rsidRPr="0005462D">
              <w:rPr>
                <w:sz w:val="20"/>
                <w:szCs w:val="20"/>
              </w:rPr>
              <w:t>5.</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462D" w:rsidRPr="0005462D" w:rsidRDefault="0005462D" w:rsidP="0005462D">
            <w:pPr>
              <w:snapToGrid w:val="0"/>
              <w:spacing w:before="0"/>
              <w:rPr>
                <w:sz w:val="20"/>
                <w:szCs w:val="20"/>
              </w:rPr>
            </w:pPr>
            <w:r w:rsidRPr="0005462D">
              <w:rPr>
                <w:sz w:val="20"/>
                <w:szCs w:val="20"/>
              </w:rPr>
              <w:t xml:space="preserve"> УКФГ</w:t>
            </w:r>
            <w:r>
              <w:rPr>
                <w:sz w:val="20"/>
                <w:szCs w:val="20"/>
              </w:rPr>
              <w:t>, цех №</w:t>
            </w:r>
            <w:r w:rsidRPr="0005462D">
              <w:rPr>
                <w:sz w:val="20"/>
                <w:szCs w:val="20"/>
              </w:rPr>
              <w:t xml:space="preserve">5 </w:t>
            </w:r>
          </w:p>
        </w:tc>
      </w:tr>
    </w:tbl>
    <w:p w:rsidR="00EF1336" w:rsidRPr="00EF1336" w:rsidRDefault="00EF1336" w:rsidP="00F84A4B">
      <w:pPr>
        <w:ind w:firstLine="567"/>
        <w:jc w:val="both"/>
        <w:rPr>
          <w:rFonts w:cs="Arial"/>
          <w:szCs w:val="22"/>
        </w:rPr>
      </w:pPr>
      <w:r w:rsidRPr="00EF1336">
        <w:rPr>
          <w:rFonts w:cs="Arial"/>
          <w:b/>
          <w:szCs w:val="22"/>
          <w:u w:val="single"/>
        </w:rPr>
        <w:t>Заказчик</w:t>
      </w:r>
      <w:r w:rsidRPr="00EF1336">
        <w:rPr>
          <w:rFonts w:cs="Arial"/>
          <w:szCs w:val="22"/>
        </w:rPr>
        <w:t>: Открытое Акционерное Общество «Славнефть-Ярославнефтеоргсинтез» ОАО «Славнефть-ЯНОС».</w:t>
      </w:r>
    </w:p>
    <w:p w:rsidR="00640F62" w:rsidRPr="0090353E" w:rsidRDefault="00EF1336" w:rsidP="00293836">
      <w:pPr>
        <w:contextualSpacing/>
        <w:jc w:val="both"/>
        <w:rPr>
          <w:szCs w:val="22"/>
        </w:rPr>
      </w:pPr>
      <w:r w:rsidRPr="00EF1336">
        <w:rPr>
          <w:rFonts w:cs="Arial"/>
          <w:b/>
          <w:szCs w:val="22"/>
          <w:u w:val="single"/>
        </w:rPr>
        <w:t xml:space="preserve">Плановые сроки выполнения </w:t>
      </w:r>
      <w:r w:rsidR="00C15B19" w:rsidRPr="00EF1336">
        <w:rPr>
          <w:rFonts w:cs="Arial"/>
          <w:b/>
          <w:szCs w:val="22"/>
          <w:u w:val="single"/>
        </w:rPr>
        <w:t>работ:</w:t>
      </w:r>
      <w:r w:rsidR="00C15B19" w:rsidRPr="00EF1336">
        <w:rPr>
          <w:rFonts w:cs="Arial"/>
          <w:szCs w:val="22"/>
        </w:rPr>
        <w:t xml:space="preserve"> </w:t>
      </w:r>
      <w:r w:rsidR="0005462D" w:rsidRPr="00727428">
        <w:rPr>
          <w:szCs w:val="22"/>
        </w:rPr>
        <w:t xml:space="preserve">начало работ – с даты подписания договора, окончание работ – </w:t>
      </w:r>
      <w:r w:rsidR="0005462D">
        <w:rPr>
          <w:szCs w:val="22"/>
        </w:rPr>
        <w:t>31 декабря</w:t>
      </w:r>
      <w:r w:rsidR="0005462D" w:rsidRPr="006E4E51">
        <w:rPr>
          <w:szCs w:val="22"/>
        </w:rPr>
        <w:t xml:space="preserve"> 2018</w:t>
      </w:r>
      <w:r w:rsidR="0005462D">
        <w:rPr>
          <w:szCs w:val="22"/>
        </w:rPr>
        <w:t xml:space="preserve"> </w:t>
      </w:r>
      <w:r w:rsidR="0005462D" w:rsidRPr="00727428">
        <w:rPr>
          <w:szCs w:val="22"/>
        </w:rPr>
        <w:t>г</w:t>
      </w:r>
      <w:r w:rsidR="0005462D">
        <w:rPr>
          <w:szCs w:val="22"/>
        </w:rPr>
        <w:t xml:space="preserve">. </w:t>
      </w:r>
      <w:r w:rsidR="0005462D" w:rsidRPr="00774474">
        <w:rPr>
          <w:szCs w:val="22"/>
        </w:rPr>
        <w:t>Окончание</w:t>
      </w:r>
      <w:r w:rsidR="0005462D">
        <w:rPr>
          <w:szCs w:val="22"/>
        </w:rPr>
        <w:t xml:space="preserve"> работ в целом и отдельных этапов (в случае их наличия) оформляются двухсторонними актами выполненных работ</w:t>
      </w:r>
      <w:r w:rsidR="0005462D" w:rsidRPr="00685D28">
        <w:rPr>
          <w:szCs w:val="22"/>
        </w:rPr>
        <w:t>. Заказчик оставляет за собой решение о необходимости выполнения полного комплекса работ, в том числе об исключении отдельных работ из дефектной ведомости</w:t>
      </w:r>
      <w:r w:rsidR="002E0A46" w:rsidRPr="000A7596">
        <w:rPr>
          <w:sz w:val="23"/>
          <w:szCs w:val="23"/>
        </w:rPr>
        <w:t>.</w:t>
      </w:r>
    </w:p>
    <w:p w:rsidR="00293836" w:rsidRDefault="00EF1336" w:rsidP="00293836">
      <w:pPr>
        <w:jc w:val="both"/>
        <w:rPr>
          <w:szCs w:val="22"/>
        </w:rPr>
      </w:pPr>
      <w:r w:rsidRPr="00EF1336">
        <w:rPr>
          <w:rFonts w:cs="Arial"/>
          <w:b/>
          <w:szCs w:val="22"/>
          <w:u w:val="single"/>
        </w:rPr>
        <w:t>Условия оплаты</w:t>
      </w:r>
      <w:r w:rsidRPr="00EF1336">
        <w:rPr>
          <w:rFonts w:cs="Arial"/>
          <w:szCs w:val="22"/>
        </w:rPr>
        <w:t xml:space="preserve">: </w:t>
      </w:r>
      <w:r w:rsidR="00293836">
        <w:rPr>
          <w:szCs w:val="22"/>
        </w:rPr>
        <w:t>по предоставленным подписанным актам выполненных работ и счетам–фактурам, с отсрочкой платежа 90 (девяносто) календарных дней.</w:t>
      </w:r>
    </w:p>
    <w:p w:rsidR="00293836" w:rsidRDefault="00293836" w:rsidP="00293836">
      <w:pPr>
        <w:autoSpaceDE w:val="0"/>
        <w:ind w:firstLine="720"/>
        <w:jc w:val="both"/>
        <w:rPr>
          <w:szCs w:val="22"/>
        </w:rPr>
      </w:pPr>
      <w:r>
        <w:rPr>
          <w:szCs w:val="22"/>
        </w:rPr>
        <w:t>Разница в стоимости материалов поставки Подрядчика (возникшая между стоимостью</w:t>
      </w:r>
      <w:r>
        <w:rPr>
          <w:color w:val="FF0000"/>
          <w:szCs w:val="22"/>
        </w:rPr>
        <w:t xml:space="preserve"> </w:t>
      </w:r>
      <w:r>
        <w:rPr>
          <w:color w:val="000000"/>
          <w:szCs w:val="22"/>
        </w:rPr>
        <w:t>материалов поставки Подрядчика, согласованной с Заказчиком, и фактической</w:t>
      </w:r>
      <w:r>
        <w:rPr>
          <w:szCs w:val="22"/>
        </w:rPr>
        <w:t xml:space="preserve"> </w:t>
      </w:r>
      <w:r>
        <w:rPr>
          <w:color w:val="000000"/>
          <w:szCs w:val="22"/>
        </w:rPr>
        <w:t>стоимостью</w:t>
      </w:r>
      <w:r>
        <w:rPr>
          <w:szCs w:val="22"/>
        </w:rPr>
        <w:t xml:space="preserve"> приобретенных Подрядчиком материалов) оплате Заказчиком не подлежит.</w:t>
      </w:r>
    </w:p>
    <w:p w:rsidR="0005462D" w:rsidRDefault="0005462D" w:rsidP="0005462D">
      <w:pPr>
        <w:autoSpaceDE w:val="0"/>
        <w:ind w:firstLine="720"/>
        <w:jc w:val="both"/>
        <w:rPr>
          <w:szCs w:val="22"/>
        </w:rPr>
      </w:pPr>
      <w:r w:rsidRPr="00EA2FD2">
        <w:rPr>
          <w:szCs w:val="22"/>
        </w:rPr>
        <w:t>Удорожание работ, не предусмотренное дополнительным соглашением к Договору подряда, оплате не подлежит.</w:t>
      </w:r>
    </w:p>
    <w:p w:rsidR="0005462D" w:rsidRPr="00EA2FD2" w:rsidRDefault="0005462D" w:rsidP="0005462D">
      <w:pPr>
        <w:autoSpaceDE w:val="0"/>
        <w:ind w:firstLine="720"/>
        <w:jc w:val="both"/>
        <w:rPr>
          <w:szCs w:val="22"/>
        </w:rPr>
      </w:pPr>
      <w:r w:rsidRPr="006A726D">
        <w:rPr>
          <w:szCs w:val="22"/>
        </w:rPr>
        <w:t>В случае</w:t>
      </w:r>
      <w:r>
        <w:rPr>
          <w:szCs w:val="22"/>
        </w:rPr>
        <w:t>,</w:t>
      </w:r>
      <w:r w:rsidRPr="006A726D">
        <w:rPr>
          <w:szCs w:val="22"/>
        </w:rPr>
        <w:t xml:space="preserve"> если предложенная участником закупки цена окажется ниже плановой стоимости закупки на 25% и более, Общество вправе запросить дополнительное обоснование такого снижения. В случае признания оферты не соответствующей рыночной ситуации Общество оставляет за собой право отклонить такую оферту.</w:t>
      </w:r>
    </w:p>
    <w:p w:rsidR="0005462D" w:rsidRPr="006A726D" w:rsidRDefault="0005462D" w:rsidP="000F48E5">
      <w:pPr>
        <w:spacing w:before="0"/>
        <w:ind w:firstLine="709"/>
        <w:jc w:val="both"/>
        <w:rPr>
          <w:szCs w:val="22"/>
        </w:rPr>
      </w:pPr>
      <w:r w:rsidRPr="006A726D">
        <w:rPr>
          <w:szCs w:val="22"/>
        </w:rPr>
        <w:t>Выбор подрядчика на проведение комплекса работ будет осуществляться в два этапа:</w:t>
      </w:r>
    </w:p>
    <w:p w:rsidR="0005462D" w:rsidRPr="006A726D" w:rsidRDefault="0005462D" w:rsidP="000F48E5">
      <w:pPr>
        <w:numPr>
          <w:ilvl w:val="0"/>
          <w:numId w:val="8"/>
        </w:numPr>
        <w:spacing w:before="0"/>
        <w:jc w:val="both"/>
        <w:rPr>
          <w:szCs w:val="22"/>
        </w:rPr>
      </w:pPr>
      <w:r w:rsidRPr="006A726D">
        <w:rPr>
          <w:szCs w:val="22"/>
        </w:rPr>
        <w:t>Этап оценки соответствия технических частей оферт – по совокупности критериев, указанных в форме «Требования к Контрагенту».</w:t>
      </w:r>
    </w:p>
    <w:p w:rsidR="0005462D" w:rsidRPr="006A726D" w:rsidRDefault="0005462D" w:rsidP="000F48E5">
      <w:pPr>
        <w:numPr>
          <w:ilvl w:val="0"/>
          <w:numId w:val="8"/>
        </w:numPr>
        <w:spacing w:before="0"/>
        <w:jc w:val="both"/>
        <w:rPr>
          <w:szCs w:val="22"/>
        </w:rPr>
      </w:pPr>
      <w:r w:rsidRPr="006A726D">
        <w:rPr>
          <w:szCs w:val="22"/>
        </w:rPr>
        <w:t>Этап рассмотрения коммерческих частей оферт – по совокупности следующих критериев оценки:</w:t>
      </w:r>
    </w:p>
    <w:p w:rsidR="00C1210D" w:rsidRDefault="0005462D" w:rsidP="0005462D">
      <w:pPr>
        <w:autoSpaceDE w:val="0"/>
        <w:spacing w:after="120"/>
        <w:jc w:val="both"/>
        <w:rPr>
          <w:b/>
          <w:szCs w:val="22"/>
        </w:rPr>
      </w:pPr>
      <w:r w:rsidRPr="006A726D">
        <w:rPr>
          <w:szCs w:val="22"/>
        </w:rPr>
        <w:t xml:space="preserve">- твердая договорная цена на работы </w:t>
      </w:r>
      <w:r w:rsidRPr="00497701">
        <w:rPr>
          <w:szCs w:val="22"/>
        </w:rPr>
        <w:t xml:space="preserve">по </w:t>
      </w:r>
      <w:r w:rsidRPr="00A17B13">
        <w:rPr>
          <w:szCs w:val="22"/>
        </w:rPr>
        <w:t>ремонту установки УКФГ цеха №5</w:t>
      </w:r>
      <w:r>
        <w:rPr>
          <w:b/>
          <w:szCs w:val="22"/>
        </w:rPr>
        <w:t>,</w:t>
      </w:r>
      <w:r w:rsidRPr="00396962">
        <w:rPr>
          <w:b/>
          <w:szCs w:val="22"/>
        </w:rPr>
        <w:t xml:space="preserve"> в состав которой, при необходимости, отдельным пунктом, должны быть включены расходы Контрагента на перебазировку персонала</w:t>
      </w:r>
      <w:r>
        <w:rPr>
          <w:b/>
          <w:szCs w:val="22"/>
        </w:rPr>
        <w:t xml:space="preserve"> </w:t>
      </w:r>
      <w:r w:rsidRPr="00232DB5">
        <w:rPr>
          <w:b/>
          <w:szCs w:val="22"/>
        </w:rPr>
        <w:t>(проезд, проживание, питание)</w:t>
      </w:r>
      <w:r w:rsidRPr="00396962">
        <w:rPr>
          <w:b/>
          <w:szCs w:val="22"/>
        </w:rPr>
        <w:t>, оборудования и техники,</w:t>
      </w:r>
      <w:r w:rsidRPr="00753B6D">
        <w:rPr>
          <w:b/>
          <w:szCs w:val="22"/>
        </w:rPr>
        <w:t xml:space="preserve"> </w:t>
      </w:r>
      <w:r w:rsidRPr="004A367B">
        <w:rPr>
          <w:b/>
          <w:szCs w:val="22"/>
        </w:rPr>
        <w:t xml:space="preserve">а </w:t>
      </w:r>
      <w:r>
        <w:rPr>
          <w:b/>
          <w:szCs w:val="22"/>
        </w:rPr>
        <w:t xml:space="preserve">также на </w:t>
      </w:r>
      <w:r w:rsidRPr="009C0CB3">
        <w:rPr>
          <w:b/>
          <w:szCs w:val="22"/>
        </w:rPr>
        <w:t>работу грузоподъемных механизмов, не входящих в сметные расценки,</w:t>
      </w:r>
      <w:r>
        <w:rPr>
          <w:b/>
          <w:szCs w:val="22"/>
        </w:rPr>
        <w:t xml:space="preserve"> </w:t>
      </w:r>
      <w:r w:rsidRPr="00396962">
        <w:rPr>
          <w:b/>
          <w:szCs w:val="22"/>
        </w:rPr>
        <w:t>необходимых для выполнения данных работ</w:t>
      </w:r>
      <w:r w:rsidR="00C1210D" w:rsidRPr="00C1210D">
        <w:rPr>
          <w:b/>
          <w:szCs w:val="22"/>
        </w:rPr>
        <w:t>.</w:t>
      </w:r>
    </w:p>
    <w:p w:rsidR="00710949" w:rsidRPr="00C1210D" w:rsidRDefault="00710949" w:rsidP="00710949">
      <w:pPr>
        <w:autoSpaceDE w:val="0"/>
        <w:spacing w:after="120"/>
        <w:jc w:val="both"/>
        <w:rPr>
          <w:b/>
          <w:szCs w:val="22"/>
        </w:rPr>
      </w:pPr>
      <w:r w:rsidRPr="00C1210D">
        <w:rPr>
          <w:b/>
          <w:szCs w:val="22"/>
        </w:rPr>
        <w:t>Локальные сметы №</w:t>
      </w:r>
      <w:r w:rsidRPr="00710949">
        <w:rPr>
          <w:b/>
          <w:szCs w:val="22"/>
        </w:rPr>
        <w:t xml:space="preserve">129-2018, 54/18, 55/18, 01:00087 </w:t>
      </w:r>
      <w:r w:rsidRPr="00C1210D">
        <w:rPr>
          <w:b/>
          <w:szCs w:val="22"/>
        </w:rPr>
        <w:t>представленные в составе проектно-технической документации изменениям со стороны контрагентов не подлежат.</w:t>
      </w:r>
    </w:p>
    <w:p w:rsidR="00757E34" w:rsidRDefault="007845F1" w:rsidP="00757E34">
      <w:pPr>
        <w:autoSpaceDE w:val="0"/>
        <w:jc w:val="both"/>
        <w:rPr>
          <w:szCs w:val="22"/>
        </w:rPr>
      </w:pPr>
      <w:r w:rsidRPr="007845F1">
        <w:rPr>
          <w:b/>
          <w:szCs w:val="22"/>
          <w:u w:val="single"/>
        </w:rPr>
        <w:t>Проектно-техническая документация</w:t>
      </w:r>
      <w:r w:rsidRPr="007845F1">
        <w:rPr>
          <w:szCs w:val="22"/>
        </w:rPr>
        <w:t xml:space="preserve">: </w:t>
      </w:r>
      <w:r w:rsidR="0005462D">
        <w:rPr>
          <w:szCs w:val="22"/>
        </w:rPr>
        <w:t>утвержденная дефектная ведомость на работы по ремонту</w:t>
      </w:r>
      <w:r w:rsidR="0005462D" w:rsidRPr="00A17B13">
        <w:rPr>
          <w:szCs w:val="22"/>
        </w:rPr>
        <w:t xml:space="preserve"> установки УКФГ цеха №5</w:t>
      </w:r>
      <w:r w:rsidR="0005462D">
        <w:rPr>
          <w:szCs w:val="22"/>
        </w:rPr>
        <w:t>, локальные сметы №</w:t>
      </w:r>
      <w:r w:rsidR="0005462D" w:rsidRPr="00A17B13">
        <w:rPr>
          <w:szCs w:val="22"/>
        </w:rPr>
        <w:t>129-2018, 54</w:t>
      </w:r>
      <w:r w:rsidR="00710949">
        <w:rPr>
          <w:szCs w:val="22"/>
        </w:rPr>
        <w:t>/</w:t>
      </w:r>
      <w:r w:rsidR="0005462D" w:rsidRPr="00A17B13">
        <w:rPr>
          <w:szCs w:val="22"/>
        </w:rPr>
        <w:t>18, 55/1</w:t>
      </w:r>
      <w:bookmarkStart w:id="0" w:name="_GoBack"/>
      <w:bookmarkEnd w:id="0"/>
      <w:r w:rsidR="0005462D" w:rsidRPr="00A17B13">
        <w:rPr>
          <w:szCs w:val="22"/>
        </w:rPr>
        <w:t>8, 01:00087</w:t>
      </w:r>
      <w:r w:rsidR="0005462D" w:rsidRPr="00356E51">
        <w:rPr>
          <w:szCs w:val="22"/>
        </w:rPr>
        <w:t xml:space="preserve"> </w:t>
      </w:r>
      <w:r w:rsidR="0005462D">
        <w:rPr>
          <w:szCs w:val="22"/>
        </w:rPr>
        <w:t xml:space="preserve">на работы по </w:t>
      </w:r>
      <w:r w:rsidR="0005462D" w:rsidRPr="00A17B13">
        <w:rPr>
          <w:szCs w:val="22"/>
        </w:rPr>
        <w:t>ремонту установки УКФГ цеха № 5</w:t>
      </w:r>
      <w:r w:rsidR="0005462D">
        <w:rPr>
          <w:szCs w:val="22"/>
        </w:rPr>
        <w:t xml:space="preserve"> передаются</w:t>
      </w:r>
      <w:r w:rsidR="00A747C3" w:rsidRPr="00F815C6">
        <w:rPr>
          <w:color w:val="000000"/>
          <w:szCs w:val="22"/>
        </w:rPr>
        <w:t xml:space="preserve"> Контрагентам в электронном </w:t>
      </w:r>
      <w:r w:rsidR="0005462D">
        <w:rPr>
          <w:szCs w:val="22"/>
        </w:rPr>
        <w:t>виде</w:t>
      </w:r>
      <w:r w:rsidR="00A747C3" w:rsidRPr="00F815C6">
        <w:rPr>
          <w:szCs w:val="22"/>
        </w:rPr>
        <w:t>.</w:t>
      </w:r>
    </w:p>
    <w:p w:rsidR="000F48E5" w:rsidRDefault="000F48E5" w:rsidP="00757E34">
      <w:pPr>
        <w:autoSpaceDE w:val="0"/>
        <w:jc w:val="both"/>
        <w:rPr>
          <w:rFonts w:ascii="Helvetica" w:hAnsi="Helvetica" w:cs="Helvetica"/>
          <w:color w:val="333333"/>
          <w:sz w:val="20"/>
          <w:szCs w:val="20"/>
        </w:rPr>
      </w:pPr>
      <w:r>
        <w:rPr>
          <w:szCs w:val="22"/>
        </w:rPr>
        <w:t xml:space="preserve">Данная документация располагается по следующей ссылке: </w:t>
      </w:r>
      <w:hyperlink r:id="rId7" w:history="1">
        <w:r w:rsidRPr="000F48E5">
          <w:rPr>
            <w:rStyle w:val="ae"/>
            <w:rFonts w:ascii="Helvetica" w:hAnsi="Helvetica" w:cs="Helvetica"/>
            <w:sz w:val="20"/>
            <w:szCs w:val="20"/>
            <w:highlight w:val="yellow"/>
          </w:rPr>
          <w:t>http://yanos.slavneft.ru/files/smety_dv_636668260268279155.zip</w:t>
        </w:r>
      </w:hyperlink>
    </w:p>
    <w:p w:rsidR="000F48E5" w:rsidRPr="00F815C6" w:rsidRDefault="000F48E5" w:rsidP="00757E34">
      <w:pPr>
        <w:autoSpaceDE w:val="0"/>
        <w:jc w:val="both"/>
        <w:rPr>
          <w:szCs w:val="22"/>
        </w:rPr>
      </w:pPr>
    </w:p>
    <w:p w:rsidR="00EF1336" w:rsidRPr="00EF1336" w:rsidRDefault="00EF1336" w:rsidP="005665D8">
      <w:pPr>
        <w:jc w:val="both"/>
        <w:rPr>
          <w:rFonts w:cs="Arial"/>
          <w:b/>
          <w:iCs/>
          <w:szCs w:val="22"/>
        </w:rPr>
      </w:pPr>
      <w:r w:rsidRPr="00EF1336">
        <w:rPr>
          <w:rFonts w:cs="Arial"/>
          <w:b/>
          <w:iCs/>
          <w:szCs w:val="22"/>
        </w:rPr>
        <w:lastRenderedPageBreak/>
        <w:t>2. Основные требования к продукту.</w:t>
      </w:r>
    </w:p>
    <w:p w:rsidR="00654ECD" w:rsidRPr="00CE72DF" w:rsidRDefault="00654ECD" w:rsidP="00654ECD">
      <w:pPr>
        <w:ind w:firstLine="567"/>
        <w:jc w:val="both"/>
        <w:rPr>
          <w:szCs w:val="22"/>
        </w:rPr>
      </w:pPr>
      <w:r w:rsidRPr="00CE72DF">
        <w:rPr>
          <w:szCs w:val="22"/>
        </w:rPr>
        <w:t xml:space="preserve">Работы должны быть выполнены с надлежащим качеством, </w:t>
      </w:r>
      <w:r w:rsidRPr="006B3D62">
        <w:rPr>
          <w:szCs w:val="22"/>
        </w:rPr>
        <w:t xml:space="preserve">в соответствии </w:t>
      </w:r>
      <w:r w:rsidR="009861BE" w:rsidRPr="006B3D62">
        <w:rPr>
          <w:szCs w:val="22"/>
        </w:rPr>
        <w:t xml:space="preserve">с </w:t>
      </w:r>
      <w:r w:rsidR="009861BE" w:rsidRPr="009861BE">
        <w:rPr>
          <w:szCs w:val="22"/>
        </w:rPr>
        <w:t>утвержденными ведомостями объемов работ и сметными расчетами</w:t>
      </w:r>
      <w:r>
        <w:rPr>
          <w:szCs w:val="22"/>
        </w:rPr>
        <w:t xml:space="preserve">, </w:t>
      </w:r>
      <w:r w:rsidRPr="00CE72DF">
        <w:rPr>
          <w:szCs w:val="22"/>
        </w:rPr>
        <w:t>в указанные сроки и отвечать требованиям соответствующих стандартов, норм и технических условий, в.т.ч.</w:t>
      </w:r>
      <w:r>
        <w:rPr>
          <w:szCs w:val="22"/>
        </w:rPr>
        <w:t xml:space="preserve"> </w:t>
      </w:r>
      <w:r w:rsidR="00326516">
        <w:rPr>
          <w:szCs w:val="22"/>
        </w:rPr>
        <w:t>СП 16.13330.2011, СП 63.13330.2012, СП 70.13330.2012, СП 45.13330.2012, СП 75.13330.2011, СП 61.13330.2012, СП 126.13330.2012</w:t>
      </w:r>
      <w:r w:rsidR="00326516" w:rsidRPr="00D02722">
        <w:rPr>
          <w:szCs w:val="22"/>
        </w:rPr>
        <w:t>, Правила по охране труда в строительстве, утв. приказом от 1 июня 2015 г. N 336н</w:t>
      </w:r>
      <w:r w:rsidR="009861BE" w:rsidRPr="009861BE">
        <w:rPr>
          <w:szCs w:val="22"/>
        </w:rPr>
        <w:t>.</w:t>
      </w:r>
    </w:p>
    <w:p w:rsidR="00654ECD" w:rsidRDefault="00654ECD" w:rsidP="00654ECD">
      <w:pPr>
        <w:autoSpaceDE w:val="0"/>
        <w:spacing w:after="120"/>
        <w:jc w:val="both"/>
        <w:rPr>
          <w:szCs w:val="22"/>
        </w:rPr>
      </w:pPr>
      <w:r>
        <w:rPr>
          <w:iCs/>
          <w:szCs w:val="22"/>
        </w:rPr>
        <w:t xml:space="preserve">Осуществлять работы в соответствии с нормативными документами, указанными в п. п. 5.5, 6.6 проекта Договора. </w:t>
      </w:r>
      <w:r>
        <w:rPr>
          <w:szCs w:val="22"/>
        </w:rPr>
        <w:t>Данная документация передается Заказчиком Подрядчику в электронном виде, посредством электронной почты.</w:t>
      </w:r>
    </w:p>
    <w:p w:rsidR="00EF1336" w:rsidRDefault="00EF1336" w:rsidP="0066695D">
      <w:pPr>
        <w:pStyle w:val="ac"/>
        <w:numPr>
          <w:ilvl w:val="0"/>
          <w:numId w:val="8"/>
        </w:numPr>
        <w:autoSpaceDE w:val="0"/>
        <w:jc w:val="both"/>
        <w:rPr>
          <w:rFonts w:cs="Arial"/>
          <w:b/>
          <w:iCs/>
          <w:szCs w:val="22"/>
        </w:rPr>
      </w:pPr>
      <w:r w:rsidRPr="0066695D">
        <w:rPr>
          <w:rFonts w:cs="Arial"/>
          <w:b/>
          <w:iCs/>
          <w:szCs w:val="22"/>
        </w:rPr>
        <w:t>Основные требования к Контрагенту.</w:t>
      </w:r>
    </w:p>
    <w:tbl>
      <w:tblPr>
        <w:tblW w:w="1035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43"/>
        <w:gridCol w:w="2835"/>
        <w:gridCol w:w="1701"/>
        <w:gridCol w:w="10"/>
        <w:gridCol w:w="1691"/>
        <w:gridCol w:w="10"/>
      </w:tblGrid>
      <w:tr w:rsidR="00F80B42" w:rsidTr="001338C4">
        <w:trPr>
          <w:gridAfter w:val="1"/>
          <w:wAfter w:w="10" w:type="dxa"/>
          <w:trHeight w:val="1065"/>
          <w:tblHeader/>
        </w:trPr>
        <w:tc>
          <w:tcPr>
            <w:tcW w:w="568" w:type="dxa"/>
            <w:shd w:val="clear" w:color="auto" w:fill="D9D9D9"/>
            <w:vAlign w:val="center"/>
            <w:hideMark/>
          </w:tcPr>
          <w:p w:rsidR="00F80B42" w:rsidRPr="00F80B42" w:rsidRDefault="00F80B42" w:rsidP="001338C4">
            <w:pPr>
              <w:rPr>
                <w:rFonts w:cs="Arial"/>
                <w:b/>
                <w:bCs/>
                <w:sz w:val="20"/>
                <w:szCs w:val="20"/>
              </w:rPr>
            </w:pPr>
            <w:r w:rsidRPr="00F80B42">
              <w:rPr>
                <w:rFonts w:cs="Arial"/>
                <w:b/>
                <w:bCs/>
                <w:sz w:val="20"/>
                <w:szCs w:val="20"/>
              </w:rPr>
              <w:t>№ п/п</w:t>
            </w:r>
          </w:p>
        </w:tc>
        <w:tc>
          <w:tcPr>
            <w:tcW w:w="3543" w:type="dxa"/>
            <w:shd w:val="clear" w:color="auto" w:fill="D9D9D9"/>
            <w:vAlign w:val="center"/>
            <w:hideMark/>
          </w:tcPr>
          <w:p w:rsidR="00F80B42" w:rsidRPr="00F80B42" w:rsidRDefault="00F80B42" w:rsidP="001338C4">
            <w:pPr>
              <w:rPr>
                <w:rFonts w:cs="Arial"/>
                <w:b/>
                <w:bCs/>
                <w:sz w:val="20"/>
                <w:szCs w:val="20"/>
              </w:rPr>
            </w:pPr>
            <w:r w:rsidRPr="00F80B42">
              <w:rPr>
                <w:rFonts w:cs="Arial"/>
                <w:b/>
                <w:bCs/>
                <w:sz w:val="20"/>
                <w:szCs w:val="20"/>
              </w:rPr>
              <w:t xml:space="preserve">Требование </w:t>
            </w:r>
            <w:r w:rsidRPr="00F80B42">
              <w:rPr>
                <w:rFonts w:cs="Arial"/>
                <w:b/>
                <w:bCs/>
                <w:sz w:val="20"/>
                <w:szCs w:val="20"/>
              </w:rPr>
              <w:br/>
              <w:t>(параметр оценки)</w:t>
            </w:r>
          </w:p>
        </w:tc>
        <w:tc>
          <w:tcPr>
            <w:tcW w:w="2835" w:type="dxa"/>
            <w:shd w:val="clear" w:color="auto" w:fill="D9D9D9"/>
            <w:vAlign w:val="center"/>
            <w:hideMark/>
          </w:tcPr>
          <w:p w:rsidR="00F80B42" w:rsidRPr="00F80B42" w:rsidRDefault="00F80B42" w:rsidP="001338C4">
            <w:pPr>
              <w:rPr>
                <w:rFonts w:cs="Arial"/>
                <w:b/>
                <w:bCs/>
                <w:sz w:val="20"/>
                <w:szCs w:val="20"/>
              </w:rPr>
            </w:pPr>
            <w:r w:rsidRPr="00F80B42">
              <w:rPr>
                <w:rFonts w:cs="Arial"/>
                <w:b/>
                <w:bCs/>
                <w:sz w:val="20"/>
                <w:szCs w:val="20"/>
              </w:rPr>
              <w:t>Документы, подтверждающие соответствия требованию</w:t>
            </w:r>
          </w:p>
        </w:tc>
        <w:tc>
          <w:tcPr>
            <w:tcW w:w="1701" w:type="dxa"/>
            <w:shd w:val="clear" w:color="auto" w:fill="D9D9D9"/>
            <w:vAlign w:val="center"/>
            <w:hideMark/>
          </w:tcPr>
          <w:p w:rsidR="00F80B42" w:rsidRPr="00F80B42" w:rsidRDefault="00F80B42" w:rsidP="001338C4">
            <w:pPr>
              <w:rPr>
                <w:rFonts w:cs="Arial"/>
                <w:b/>
                <w:bCs/>
                <w:sz w:val="20"/>
                <w:szCs w:val="20"/>
              </w:rPr>
            </w:pPr>
            <w:r w:rsidRPr="00F80B42">
              <w:rPr>
                <w:rFonts w:cs="Arial"/>
                <w:b/>
                <w:bCs/>
                <w:sz w:val="20"/>
                <w:szCs w:val="20"/>
              </w:rPr>
              <w:t>Единица измерения</w:t>
            </w:r>
          </w:p>
        </w:tc>
        <w:tc>
          <w:tcPr>
            <w:tcW w:w="1701" w:type="dxa"/>
            <w:gridSpan w:val="2"/>
            <w:shd w:val="clear" w:color="auto" w:fill="D9D9D9"/>
            <w:vAlign w:val="center"/>
            <w:hideMark/>
          </w:tcPr>
          <w:p w:rsidR="00F80B42" w:rsidRPr="00F80B42" w:rsidRDefault="00F80B42" w:rsidP="001338C4">
            <w:pPr>
              <w:rPr>
                <w:rFonts w:cs="Arial"/>
                <w:b/>
                <w:bCs/>
                <w:sz w:val="20"/>
                <w:szCs w:val="20"/>
                <w:u w:val="single"/>
              </w:rPr>
            </w:pPr>
            <w:r w:rsidRPr="00F80B42">
              <w:rPr>
                <w:rFonts w:cs="Arial"/>
                <w:b/>
                <w:bCs/>
                <w:sz w:val="20"/>
                <w:szCs w:val="20"/>
              </w:rPr>
              <w:t>Условия соответствия</w:t>
            </w:r>
          </w:p>
        </w:tc>
      </w:tr>
      <w:tr w:rsidR="00F80B42" w:rsidRPr="002E571A" w:rsidTr="001338C4">
        <w:trPr>
          <w:gridAfter w:val="1"/>
          <w:wAfter w:w="10" w:type="dxa"/>
          <w:trHeight w:val="163"/>
          <w:tblHeader/>
        </w:trPr>
        <w:tc>
          <w:tcPr>
            <w:tcW w:w="568" w:type="dxa"/>
            <w:shd w:val="clear" w:color="auto" w:fill="D9D9D9"/>
            <w:noWrap/>
            <w:vAlign w:val="center"/>
          </w:tcPr>
          <w:p w:rsidR="00F80B42" w:rsidRPr="00F80B42" w:rsidRDefault="00F80B42" w:rsidP="001338C4">
            <w:pPr>
              <w:rPr>
                <w:rFonts w:cs="Arial"/>
                <w:b/>
                <w:sz w:val="20"/>
                <w:szCs w:val="20"/>
              </w:rPr>
            </w:pPr>
            <w:r w:rsidRPr="00F80B42">
              <w:rPr>
                <w:rFonts w:cs="Arial"/>
                <w:b/>
                <w:sz w:val="20"/>
                <w:szCs w:val="20"/>
              </w:rPr>
              <w:t>1</w:t>
            </w:r>
          </w:p>
        </w:tc>
        <w:tc>
          <w:tcPr>
            <w:tcW w:w="3543" w:type="dxa"/>
            <w:shd w:val="clear" w:color="auto" w:fill="D9D9D9"/>
            <w:vAlign w:val="center"/>
          </w:tcPr>
          <w:p w:rsidR="00F80B42" w:rsidRPr="00F80B42" w:rsidRDefault="00F80B42" w:rsidP="001338C4">
            <w:pPr>
              <w:rPr>
                <w:rFonts w:cs="Arial"/>
                <w:b/>
                <w:sz w:val="20"/>
                <w:szCs w:val="20"/>
              </w:rPr>
            </w:pPr>
            <w:r w:rsidRPr="00F80B42">
              <w:rPr>
                <w:rFonts w:cs="Arial"/>
                <w:b/>
                <w:sz w:val="20"/>
                <w:szCs w:val="20"/>
              </w:rPr>
              <w:t>2</w:t>
            </w:r>
          </w:p>
        </w:tc>
        <w:tc>
          <w:tcPr>
            <w:tcW w:w="2835" w:type="dxa"/>
            <w:shd w:val="clear" w:color="auto" w:fill="D9D9D9"/>
            <w:vAlign w:val="center"/>
          </w:tcPr>
          <w:p w:rsidR="00F80B42" w:rsidRPr="00F80B42" w:rsidRDefault="00F80B42" w:rsidP="001338C4">
            <w:pPr>
              <w:rPr>
                <w:rFonts w:cs="Arial"/>
                <w:b/>
                <w:sz w:val="20"/>
                <w:szCs w:val="20"/>
              </w:rPr>
            </w:pPr>
            <w:r w:rsidRPr="00F80B42">
              <w:rPr>
                <w:rFonts w:cs="Arial"/>
                <w:b/>
                <w:sz w:val="20"/>
                <w:szCs w:val="20"/>
              </w:rPr>
              <w:t>3</w:t>
            </w:r>
          </w:p>
        </w:tc>
        <w:tc>
          <w:tcPr>
            <w:tcW w:w="1701" w:type="dxa"/>
            <w:shd w:val="clear" w:color="auto" w:fill="D9D9D9"/>
            <w:vAlign w:val="center"/>
          </w:tcPr>
          <w:p w:rsidR="00F80B42" w:rsidRPr="00F80B42" w:rsidRDefault="00F80B42" w:rsidP="001338C4">
            <w:pPr>
              <w:rPr>
                <w:rFonts w:cs="Arial"/>
                <w:b/>
                <w:sz w:val="20"/>
                <w:szCs w:val="20"/>
              </w:rPr>
            </w:pPr>
            <w:r w:rsidRPr="00F80B42">
              <w:rPr>
                <w:rFonts w:cs="Arial"/>
                <w:b/>
                <w:sz w:val="20"/>
                <w:szCs w:val="20"/>
              </w:rPr>
              <w:t>4</w:t>
            </w:r>
          </w:p>
        </w:tc>
        <w:tc>
          <w:tcPr>
            <w:tcW w:w="1701" w:type="dxa"/>
            <w:gridSpan w:val="2"/>
            <w:shd w:val="clear" w:color="auto" w:fill="D9D9D9"/>
            <w:vAlign w:val="center"/>
          </w:tcPr>
          <w:p w:rsidR="00F80B42" w:rsidRPr="00F80B42" w:rsidRDefault="00F80B42" w:rsidP="001338C4">
            <w:pPr>
              <w:rPr>
                <w:rFonts w:cs="Arial"/>
                <w:b/>
                <w:sz w:val="20"/>
                <w:szCs w:val="20"/>
              </w:rPr>
            </w:pPr>
            <w:r w:rsidRPr="00F80B42">
              <w:rPr>
                <w:rFonts w:cs="Arial"/>
                <w:b/>
                <w:sz w:val="20"/>
                <w:szCs w:val="20"/>
              </w:rPr>
              <w:t>5</w:t>
            </w:r>
          </w:p>
        </w:tc>
      </w:tr>
      <w:tr w:rsidR="00F80B42" w:rsidRPr="00232DB5" w:rsidTr="001338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64"/>
        </w:trPr>
        <w:tc>
          <w:tcPr>
            <w:tcW w:w="568" w:type="dxa"/>
            <w:tcBorders>
              <w:top w:val="single" w:sz="4" w:space="0" w:color="000000"/>
              <w:left w:val="single" w:sz="4" w:space="0" w:color="000000"/>
              <w:bottom w:val="single" w:sz="4" w:space="0" w:color="000000"/>
            </w:tcBorders>
            <w:shd w:val="clear" w:color="auto" w:fill="auto"/>
            <w:vAlign w:val="center"/>
          </w:tcPr>
          <w:p w:rsidR="00F80B42" w:rsidRPr="00F80B42" w:rsidRDefault="00F80B42" w:rsidP="001338C4">
            <w:pPr>
              <w:rPr>
                <w:rFonts w:cs="Arial"/>
                <w:sz w:val="20"/>
                <w:szCs w:val="20"/>
              </w:rPr>
            </w:pPr>
            <w:r w:rsidRPr="00F80B42">
              <w:rPr>
                <w:rFonts w:cs="Arial"/>
                <w:sz w:val="20"/>
                <w:szCs w:val="20"/>
              </w:rPr>
              <w:t>1</w:t>
            </w:r>
          </w:p>
        </w:tc>
        <w:tc>
          <w:tcPr>
            <w:tcW w:w="3543" w:type="dxa"/>
            <w:tcBorders>
              <w:top w:val="single" w:sz="4" w:space="0" w:color="000000"/>
              <w:left w:val="single" w:sz="4" w:space="0" w:color="000000"/>
              <w:bottom w:val="single" w:sz="4" w:space="0" w:color="000000"/>
            </w:tcBorders>
            <w:shd w:val="clear" w:color="auto" w:fill="auto"/>
            <w:vAlign w:val="center"/>
          </w:tcPr>
          <w:p w:rsidR="00F80B42" w:rsidRPr="00F80B42" w:rsidRDefault="00F80B42" w:rsidP="001338C4">
            <w:pPr>
              <w:autoSpaceDE w:val="0"/>
              <w:jc w:val="both"/>
              <w:rPr>
                <w:rFonts w:cs="Arial"/>
                <w:sz w:val="20"/>
                <w:szCs w:val="20"/>
              </w:rPr>
            </w:pPr>
            <w:r w:rsidRPr="00F80B42">
              <w:rPr>
                <w:rFonts w:cs="Arial"/>
                <w:sz w:val="20"/>
                <w:szCs w:val="20"/>
              </w:rPr>
              <w:t>Среднегодовой объем выполненных работ по капитальному строительству, техническому перевооружению техническому обслуживанию, ремонту, на объектах нефтепереработки (технологических трубопроводов, оборудования, зданий, сооружений), в том числе, но не ограничиваясь, на ОАО «Славнефть-ЯНОС», ОАО «Газпром нефть», ОАО «НК «Роснефть», за последние 3 года.</w:t>
            </w:r>
          </w:p>
        </w:tc>
        <w:tc>
          <w:tcPr>
            <w:tcW w:w="2835" w:type="dxa"/>
            <w:tcBorders>
              <w:top w:val="single" w:sz="4" w:space="0" w:color="000000"/>
              <w:left w:val="single" w:sz="4" w:space="0" w:color="000000"/>
              <w:bottom w:val="single" w:sz="4" w:space="0" w:color="000000"/>
            </w:tcBorders>
            <w:shd w:val="clear" w:color="auto" w:fill="auto"/>
            <w:vAlign w:val="center"/>
          </w:tcPr>
          <w:p w:rsidR="00F80B42" w:rsidRPr="0019173F" w:rsidRDefault="00F80B42" w:rsidP="00F80B42">
            <w:pPr>
              <w:autoSpaceDE w:val="0"/>
              <w:ind w:left="34"/>
              <w:rPr>
                <w:rFonts w:cs="Arial"/>
                <w:sz w:val="20"/>
                <w:szCs w:val="20"/>
                <w:shd w:val="clear" w:color="auto" w:fill="FFFF00"/>
              </w:rPr>
            </w:pPr>
            <w:r w:rsidRPr="0019173F">
              <w:rPr>
                <w:rFonts w:cs="Arial"/>
                <w:sz w:val="20"/>
                <w:szCs w:val="20"/>
              </w:rPr>
              <w:t>Справка об опыте работы за 2015-2017 г.г. за подписью руководителя организации (Форма 7) с обязательным приложением к ней копий справок о стоимости выполненных работ и затрат (форма КС-3 (или КС-2), утвержденная постановлением Госкомстата № 100 от 11.11.1999),  референц-лист.</w:t>
            </w:r>
          </w:p>
        </w:tc>
        <w:tc>
          <w:tcPr>
            <w:tcW w:w="1711" w:type="dxa"/>
            <w:gridSpan w:val="2"/>
            <w:tcBorders>
              <w:top w:val="single" w:sz="4" w:space="0" w:color="000000"/>
              <w:left w:val="single" w:sz="4" w:space="0" w:color="000000"/>
              <w:bottom w:val="single" w:sz="4" w:space="0" w:color="000000"/>
            </w:tcBorders>
            <w:shd w:val="clear" w:color="auto" w:fill="auto"/>
            <w:vAlign w:val="center"/>
          </w:tcPr>
          <w:p w:rsidR="00F80B42" w:rsidRPr="0019173F" w:rsidRDefault="00F80B42" w:rsidP="001338C4">
            <w:pPr>
              <w:autoSpaceDE w:val="0"/>
              <w:ind w:left="34"/>
              <w:jc w:val="both"/>
              <w:rPr>
                <w:rFonts w:cs="Arial"/>
                <w:sz w:val="20"/>
                <w:szCs w:val="20"/>
              </w:rPr>
            </w:pPr>
            <w:r w:rsidRPr="0019173F">
              <w:rPr>
                <w:rFonts w:cs="Arial"/>
                <w:sz w:val="20"/>
                <w:szCs w:val="20"/>
              </w:rPr>
              <w:t>рубль, без НДС</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80B42" w:rsidRPr="00F80B42" w:rsidRDefault="00F80B42" w:rsidP="001338C4">
            <w:pPr>
              <w:autoSpaceDE w:val="0"/>
              <w:jc w:val="both"/>
              <w:rPr>
                <w:rFonts w:cs="Arial"/>
                <w:sz w:val="20"/>
                <w:szCs w:val="20"/>
              </w:rPr>
            </w:pPr>
            <w:r w:rsidRPr="00F80B42">
              <w:rPr>
                <w:rFonts w:cs="Arial"/>
                <w:sz w:val="20"/>
                <w:szCs w:val="20"/>
              </w:rPr>
              <w:t xml:space="preserve">10 000 000 </w:t>
            </w:r>
          </w:p>
          <w:p w:rsidR="00F80B42" w:rsidRPr="00F80B42" w:rsidRDefault="00F80B42" w:rsidP="001338C4">
            <w:pPr>
              <w:autoSpaceDE w:val="0"/>
              <w:jc w:val="both"/>
              <w:rPr>
                <w:rFonts w:cs="Arial"/>
                <w:sz w:val="20"/>
                <w:szCs w:val="20"/>
              </w:rPr>
            </w:pPr>
            <w:r w:rsidRPr="00F80B42">
              <w:rPr>
                <w:rFonts w:cs="Arial"/>
                <w:sz w:val="20"/>
                <w:szCs w:val="20"/>
              </w:rPr>
              <w:t>и более</w:t>
            </w:r>
          </w:p>
        </w:tc>
      </w:tr>
      <w:tr w:rsidR="00F80B42" w:rsidRPr="009571D3" w:rsidTr="001338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64"/>
        </w:trPr>
        <w:tc>
          <w:tcPr>
            <w:tcW w:w="568" w:type="dxa"/>
            <w:tcBorders>
              <w:top w:val="single" w:sz="4" w:space="0" w:color="000000"/>
              <w:left w:val="single" w:sz="4" w:space="0" w:color="000000"/>
              <w:bottom w:val="single" w:sz="4" w:space="0" w:color="000000"/>
            </w:tcBorders>
            <w:shd w:val="clear" w:color="auto" w:fill="auto"/>
            <w:vAlign w:val="center"/>
          </w:tcPr>
          <w:p w:rsidR="00F80B42" w:rsidRPr="00F80B42" w:rsidRDefault="00F80B42" w:rsidP="001338C4">
            <w:pPr>
              <w:rPr>
                <w:rFonts w:cs="Arial"/>
                <w:sz w:val="20"/>
                <w:szCs w:val="20"/>
              </w:rPr>
            </w:pPr>
            <w:r w:rsidRPr="00F80B42">
              <w:rPr>
                <w:rFonts w:cs="Arial"/>
                <w:sz w:val="20"/>
                <w:szCs w:val="20"/>
              </w:rPr>
              <w:t>2</w:t>
            </w:r>
          </w:p>
        </w:tc>
        <w:tc>
          <w:tcPr>
            <w:tcW w:w="3543" w:type="dxa"/>
            <w:tcBorders>
              <w:top w:val="single" w:sz="4" w:space="0" w:color="000000"/>
              <w:left w:val="single" w:sz="4" w:space="0" w:color="000000"/>
              <w:bottom w:val="single" w:sz="4" w:space="0" w:color="000000"/>
            </w:tcBorders>
            <w:shd w:val="clear" w:color="auto" w:fill="auto"/>
            <w:vAlign w:val="center"/>
          </w:tcPr>
          <w:p w:rsidR="00F80B42" w:rsidRPr="00F80B42" w:rsidRDefault="00F80B42" w:rsidP="001338C4">
            <w:pPr>
              <w:autoSpaceDE w:val="0"/>
              <w:ind w:left="34"/>
              <w:jc w:val="both"/>
              <w:rPr>
                <w:rFonts w:cs="Arial"/>
                <w:sz w:val="20"/>
                <w:szCs w:val="20"/>
              </w:rPr>
            </w:pPr>
            <w:r w:rsidRPr="00F80B42">
              <w:rPr>
                <w:rFonts w:cs="Arial"/>
                <w:sz w:val="20"/>
                <w:szCs w:val="20"/>
              </w:rPr>
              <w:t>Членство в региональной саморегулируемой организации согласно требованиям ФЗ-372 с изменениями, вступившими в силу с 01.07.2017 года.</w:t>
            </w:r>
          </w:p>
        </w:tc>
        <w:tc>
          <w:tcPr>
            <w:tcW w:w="2835" w:type="dxa"/>
            <w:tcBorders>
              <w:top w:val="single" w:sz="4" w:space="0" w:color="000000"/>
              <w:left w:val="single" w:sz="4" w:space="0" w:color="000000"/>
              <w:bottom w:val="single" w:sz="4" w:space="0" w:color="000000"/>
            </w:tcBorders>
            <w:shd w:val="clear" w:color="auto" w:fill="auto"/>
            <w:vAlign w:val="center"/>
          </w:tcPr>
          <w:p w:rsidR="00F80B42" w:rsidRPr="0019173F" w:rsidRDefault="00F80B42" w:rsidP="001338C4">
            <w:pPr>
              <w:tabs>
                <w:tab w:val="left" w:pos="644"/>
              </w:tabs>
              <w:autoSpaceDE w:val="0"/>
              <w:ind w:left="34"/>
              <w:jc w:val="both"/>
              <w:rPr>
                <w:rFonts w:cs="Arial"/>
                <w:sz w:val="20"/>
                <w:szCs w:val="20"/>
              </w:rPr>
            </w:pPr>
            <w:r w:rsidRPr="0019173F">
              <w:rPr>
                <w:rFonts w:cs="Arial"/>
                <w:sz w:val="20"/>
                <w:szCs w:val="20"/>
              </w:rPr>
              <w:t>Копия выписки из реестра (допускается предоставление гарантийного письма о переоформлении СРО, если  стоимость одного договора, который в праве заключать контрагент менее установленной ПДО).</w:t>
            </w:r>
          </w:p>
        </w:tc>
        <w:tc>
          <w:tcPr>
            <w:tcW w:w="1711" w:type="dxa"/>
            <w:gridSpan w:val="2"/>
            <w:tcBorders>
              <w:top w:val="single" w:sz="4" w:space="0" w:color="000000"/>
              <w:left w:val="single" w:sz="4" w:space="0" w:color="000000"/>
              <w:bottom w:val="single" w:sz="4" w:space="0" w:color="000000"/>
            </w:tcBorders>
            <w:shd w:val="clear" w:color="auto" w:fill="auto"/>
            <w:vAlign w:val="center"/>
          </w:tcPr>
          <w:p w:rsidR="00F80B42" w:rsidRPr="0019173F" w:rsidRDefault="00F80B42" w:rsidP="00F80B42">
            <w:pPr>
              <w:rPr>
                <w:rFonts w:cs="Arial"/>
                <w:sz w:val="20"/>
                <w:szCs w:val="20"/>
              </w:rPr>
            </w:pPr>
            <w:r w:rsidRPr="0019173F">
              <w:rPr>
                <w:rFonts w:cs="Arial"/>
                <w:sz w:val="20"/>
                <w:szCs w:val="20"/>
              </w:rPr>
              <w:t>наличие/ отсутствие</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80B42" w:rsidRPr="00F80B42" w:rsidRDefault="00F80B42" w:rsidP="00F80B42">
            <w:pPr>
              <w:rPr>
                <w:rFonts w:cs="Arial"/>
                <w:sz w:val="20"/>
                <w:szCs w:val="20"/>
              </w:rPr>
            </w:pPr>
            <w:r w:rsidRPr="00F80B42">
              <w:rPr>
                <w:rFonts w:cs="Arial"/>
                <w:sz w:val="20"/>
                <w:szCs w:val="20"/>
              </w:rPr>
              <w:t>наличие</w:t>
            </w:r>
          </w:p>
        </w:tc>
      </w:tr>
      <w:tr w:rsidR="00F80B42" w:rsidRPr="009571D3" w:rsidTr="001338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15"/>
        </w:trPr>
        <w:tc>
          <w:tcPr>
            <w:tcW w:w="568" w:type="dxa"/>
            <w:tcBorders>
              <w:top w:val="single" w:sz="4" w:space="0" w:color="000000"/>
              <w:left w:val="single" w:sz="4" w:space="0" w:color="000000"/>
              <w:bottom w:val="single" w:sz="4" w:space="0" w:color="000000"/>
            </w:tcBorders>
            <w:shd w:val="clear" w:color="auto" w:fill="auto"/>
            <w:vAlign w:val="center"/>
          </w:tcPr>
          <w:p w:rsidR="00F80B42" w:rsidRPr="00F80B42" w:rsidRDefault="00F80B42" w:rsidP="001338C4">
            <w:pPr>
              <w:rPr>
                <w:rFonts w:cs="Arial"/>
                <w:sz w:val="20"/>
                <w:szCs w:val="20"/>
              </w:rPr>
            </w:pPr>
            <w:r w:rsidRPr="00F80B42">
              <w:rPr>
                <w:rFonts w:cs="Arial"/>
                <w:sz w:val="20"/>
                <w:szCs w:val="20"/>
              </w:rPr>
              <w:t>3</w:t>
            </w:r>
          </w:p>
        </w:tc>
        <w:tc>
          <w:tcPr>
            <w:tcW w:w="3543" w:type="dxa"/>
            <w:tcBorders>
              <w:top w:val="single" w:sz="4" w:space="0" w:color="000000"/>
              <w:left w:val="single" w:sz="4" w:space="0" w:color="000000"/>
              <w:bottom w:val="single" w:sz="4" w:space="0" w:color="000000"/>
            </w:tcBorders>
            <w:shd w:val="clear" w:color="auto" w:fill="auto"/>
            <w:vAlign w:val="center"/>
          </w:tcPr>
          <w:p w:rsidR="00F80B42" w:rsidRPr="00F80B42" w:rsidRDefault="00F80B42" w:rsidP="001338C4">
            <w:pPr>
              <w:autoSpaceDE w:val="0"/>
              <w:jc w:val="both"/>
              <w:rPr>
                <w:rFonts w:cs="Arial"/>
                <w:sz w:val="20"/>
                <w:szCs w:val="20"/>
              </w:rPr>
            </w:pPr>
            <w:r w:rsidRPr="00F80B42">
              <w:rPr>
                <w:rFonts w:cs="Arial"/>
                <w:sz w:val="20"/>
                <w:szCs w:val="20"/>
              </w:rPr>
              <w:t>Наличие собственной производственной базы строительно-монтажной организации (или ее аренда), с производственными мощностями, достаточными для исполнения договора.</w:t>
            </w:r>
          </w:p>
        </w:tc>
        <w:tc>
          <w:tcPr>
            <w:tcW w:w="2835" w:type="dxa"/>
            <w:tcBorders>
              <w:top w:val="single" w:sz="4" w:space="0" w:color="000000"/>
              <w:left w:val="single" w:sz="4" w:space="0" w:color="000000"/>
              <w:bottom w:val="single" w:sz="4" w:space="0" w:color="000000"/>
            </w:tcBorders>
            <w:shd w:val="clear" w:color="auto" w:fill="auto"/>
            <w:vAlign w:val="center"/>
          </w:tcPr>
          <w:p w:rsidR="00F80B42" w:rsidRPr="0019173F" w:rsidRDefault="00F80B42" w:rsidP="00F80B42">
            <w:pPr>
              <w:autoSpaceDE w:val="0"/>
              <w:ind w:left="34"/>
              <w:jc w:val="both"/>
              <w:rPr>
                <w:rFonts w:cs="Arial"/>
                <w:sz w:val="20"/>
                <w:szCs w:val="20"/>
              </w:rPr>
            </w:pPr>
            <w:r w:rsidRPr="0019173F">
              <w:rPr>
                <w:rFonts w:cs="Arial"/>
                <w:sz w:val="20"/>
                <w:szCs w:val="20"/>
              </w:rPr>
              <w:t>Справка о наличии производственных мощностей (Форма 9) с обязательным предоставлением документа, подтверждающего собственность либо аренду.</w:t>
            </w:r>
          </w:p>
        </w:tc>
        <w:tc>
          <w:tcPr>
            <w:tcW w:w="1711" w:type="dxa"/>
            <w:gridSpan w:val="2"/>
            <w:tcBorders>
              <w:top w:val="single" w:sz="4" w:space="0" w:color="000000"/>
              <w:left w:val="single" w:sz="4" w:space="0" w:color="000000"/>
              <w:bottom w:val="single" w:sz="4" w:space="0" w:color="000000"/>
            </w:tcBorders>
            <w:shd w:val="clear" w:color="auto" w:fill="auto"/>
          </w:tcPr>
          <w:p w:rsidR="00F80B42" w:rsidRPr="0019173F" w:rsidRDefault="00F80B42" w:rsidP="001338C4">
            <w:pPr>
              <w:rPr>
                <w:rFonts w:cs="Arial"/>
                <w:sz w:val="20"/>
                <w:szCs w:val="20"/>
              </w:rPr>
            </w:pPr>
            <w:r w:rsidRPr="0019173F">
              <w:rPr>
                <w:rFonts w:cs="Arial"/>
                <w:sz w:val="20"/>
                <w:szCs w:val="20"/>
              </w:rPr>
              <w:t>наличие/ отсутствие</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rsidR="00F80B42" w:rsidRPr="00F80B42" w:rsidRDefault="00F80B42" w:rsidP="001338C4">
            <w:pPr>
              <w:rPr>
                <w:rFonts w:cs="Arial"/>
                <w:sz w:val="20"/>
                <w:szCs w:val="20"/>
              </w:rPr>
            </w:pPr>
            <w:r w:rsidRPr="00F80B42">
              <w:rPr>
                <w:rFonts w:cs="Arial"/>
                <w:sz w:val="20"/>
                <w:szCs w:val="20"/>
              </w:rPr>
              <w:t>наличие</w:t>
            </w:r>
          </w:p>
        </w:tc>
      </w:tr>
      <w:tr w:rsidR="00F80B42" w:rsidTr="001338C4">
        <w:trPr>
          <w:gridAfter w:val="1"/>
          <w:wAfter w:w="10" w:type="dxa"/>
          <w:trHeight w:val="163"/>
        </w:trPr>
        <w:tc>
          <w:tcPr>
            <w:tcW w:w="568" w:type="dxa"/>
            <w:shd w:val="clear" w:color="auto" w:fill="auto"/>
            <w:noWrap/>
            <w:vAlign w:val="center"/>
          </w:tcPr>
          <w:p w:rsidR="00F80B42" w:rsidRPr="00F80B42" w:rsidRDefault="00F80B42" w:rsidP="001338C4">
            <w:pPr>
              <w:rPr>
                <w:rFonts w:cs="Arial"/>
                <w:sz w:val="20"/>
                <w:szCs w:val="20"/>
              </w:rPr>
            </w:pPr>
            <w:r w:rsidRPr="00F80B42">
              <w:rPr>
                <w:rFonts w:cs="Arial"/>
                <w:sz w:val="20"/>
                <w:szCs w:val="20"/>
              </w:rPr>
              <w:t>4</w:t>
            </w:r>
          </w:p>
        </w:tc>
        <w:tc>
          <w:tcPr>
            <w:tcW w:w="3543" w:type="dxa"/>
            <w:shd w:val="clear" w:color="auto" w:fill="auto"/>
            <w:vAlign w:val="center"/>
          </w:tcPr>
          <w:p w:rsidR="00F80B42" w:rsidRPr="00F80B42" w:rsidRDefault="00F80B42" w:rsidP="001338C4">
            <w:pPr>
              <w:autoSpaceDE w:val="0"/>
              <w:ind w:left="34"/>
              <w:jc w:val="both"/>
              <w:rPr>
                <w:rFonts w:eastAsia="Calibri" w:cs="Arial"/>
                <w:sz w:val="20"/>
                <w:szCs w:val="20"/>
              </w:rPr>
            </w:pPr>
            <w:r w:rsidRPr="00F80B42">
              <w:rPr>
                <w:rFonts w:cs="Arial"/>
                <w:sz w:val="20"/>
                <w:szCs w:val="20"/>
              </w:rPr>
              <w:t>Для обеспечения работ организация должна иметь:</w:t>
            </w:r>
          </w:p>
        </w:tc>
        <w:tc>
          <w:tcPr>
            <w:tcW w:w="2835" w:type="dxa"/>
            <w:shd w:val="clear" w:color="auto" w:fill="auto"/>
            <w:vAlign w:val="center"/>
          </w:tcPr>
          <w:p w:rsidR="00F80B42" w:rsidRPr="0019173F" w:rsidRDefault="00F80B42" w:rsidP="001338C4">
            <w:pPr>
              <w:autoSpaceDE w:val="0"/>
              <w:ind w:left="34"/>
              <w:jc w:val="both"/>
              <w:rPr>
                <w:rFonts w:eastAsia="Calibri" w:cs="Arial"/>
                <w:sz w:val="20"/>
                <w:szCs w:val="20"/>
              </w:rPr>
            </w:pPr>
          </w:p>
        </w:tc>
        <w:tc>
          <w:tcPr>
            <w:tcW w:w="1701" w:type="dxa"/>
            <w:shd w:val="clear" w:color="000000" w:fill="FFFFFF"/>
            <w:vAlign w:val="center"/>
          </w:tcPr>
          <w:p w:rsidR="00F80B42" w:rsidRPr="0019173F" w:rsidRDefault="00F80B42" w:rsidP="001338C4">
            <w:pPr>
              <w:rPr>
                <w:rFonts w:cs="Arial"/>
                <w:sz w:val="20"/>
                <w:szCs w:val="20"/>
              </w:rPr>
            </w:pPr>
          </w:p>
        </w:tc>
        <w:tc>
          <w:tcPr>
            <w:tcW w:w="1701" w:type="dxa"/>
            <w:gridSpan w:val="2"/>
            <w:shd w:val="clear" w:color="auto" w:fill="auto"/>
            <w:vAlign w:val="center"/>
          </w:tcPr>
          <w:p w:rsidR="00F80B42" w:rsidRPr="00F80B42" w:rsidRDefault="00F80B42" w:rsidP="001338C4">
            <w:pPr>
              <w:rPr>
                <w:rFonts w:cs="Arial"/>
                <w:sz w:val="20"/>
                <w:szCs w:val="20"/>
              </w:rPr>
            </w:pPr>
          </w:p>
        </w:tc>
      </w:tr>
      <w:tr w:rsidR="00F80B42" w:rsidTr="001338C4">
        <w:trPr>
          <w:gridAfter w:val="1"/>
          <w:wAfter w:w="10" w:type="dxa"/>
          <w:trHeight w:val="163"/>
        </w:trPr>
        <w:tc>
          <w:tcPr>
            <w:tcW w:w="568" w:type="dxa"/>
            <w:shd w:val="clear" w:color="auto" w:fill="auto"/>
            <w:noWrap/>
            <w:vAlign w:val="center"/>
          </w:tcPr>
          <w:p w:rsidR="00F80B42" w:rsidRPr="00F80B42" w:rsidRDefault="00F80B42" w:rsidP="001338C4">
            <w:pPr>
              <w:rPr>
                <w:rFonts w:cs="Arial"/>
                <w:sz w:val="20"/>
                <w:szCs w:val="20"/>
              </w:rPr>
            </w:pPr>
            <w:r w:rsidRPr="00F80B42">
              <w:rPr>
                <w:rFonts w:cs="Arial"/>
                <w:sz w:val="20"/>
                <w:szCs w:val="20"/>
              </w:rPr>
              <w:t>4.1</w:t>
            </w:r>
          </w:p>
        </w:tc>
        <w:tc>
          <w:tcPr>
            <w:tcW w:w="3543" w:type="dxa"/>
            <w:shd w:val="clear" w:color="auto" w:fill="auto"/>
            <w:vAlign w:val="center"/>
          </w:tcPr>
          <w:p w:rsidR="00F80B42" w:rsidRPr="00F80B42" w:rsidRDefault="00F80B42" w:rsidP="001338C4">
            <w:pPr>
              <w:autoSpaceDE w:val="0"/>
              <w:jc w:val="both"/>
              <w:rPr>
                <w:rFonts w:cs="Arial"/>
                <w:sz w:val="20"/>
                <w:szCs w:val="20"/>
              </w:rPr>
            </w:pPr>
            <w:r w:rsidRPr="00F80B42">
              <w:rPr>
                <w:rFonts w:cs="Arial"/>
                <w:sz w:val="20"/>
                <w:szCs w:val="20"/>
              </w:rPr>
              <w:t>Политику в области ПБ, ОТ и ОС</w:t>
            </w:r>
          </w:p>
        </w:tc>
        <w:tc>
          <w:tcPr>
            <w:tcW w:w="2835" w:type="dxa"/>
            <w:shd w:val="clear" w:color="auto" w:fill="auto"/>
            <w:vAlign w:val="center"/>
          </w:tcPr>
          <w:p w:rsidR="00F80B42" w:rsidRPr="0019173F" w:rsidRDefault="00F80B42" w:rsidP="001338C4">
            <w:pPr>
              <w:autoSpaceDE w:val="0"/>
              <w:ind w:left="34"/>
              <w:jc w:val="both"/>
              <w:rPr>
                <w:rFonts w:cs="Arial"/>
                <w:sz w:val="20"/>
                <w:szCs w:val="20"/>
              </w:rPr>
            </w:pPr>
            <w:r w:rsidRPr="0019173F">
              <w:rPr>
                <w:rFonts w:cs="Arial"/>
                <w:sz w:val="20"/>
                <w:szCs w:val="20"/>
              </w:rPr>
              <w:t>Копия Политики в области ПБ, ОТ и ОС</w:t>
            </w:r>
          </w:p>
        </w:tc>
        <w:tc>
          <w:tcPr>
            <w:tcW w:w="1701" w:type="dxa"/>
            <w:shd w:val="clear" w:color="000000" w:fill="FFFFFF"/>
          </w:tcPr>
          <w:p w:rsidR="00F80B42" w:rsidRPr="0019173F" w:rsidRDefault="00F80B42" w:rsidP="001338C4">
            <w:pPr>
              <w:rPr>
                <w:rFonts w:cs="Arial"/>
                <w:sz w:val="20"/>
                <w:szCs w:val="20"/>
              </w:rPr>
            </w:pPr>
            <w:r w:rsidRPr="0019173F">
              <w:rPr>
                <w:rFonts w:cs="Arial"/>
                <w:sz w:val="20"/>
                <w:szCs w:val="20"/>
              </w:rPr>
              <w:t>наличие/ отсутствие</w:t>
            </w:r>
          </w:p>
        </w:tc>
        <w:tc>
          <w:tcPr>
            <w:tcW w:w="1701" w:type="dxa"/>
            <w:gridSpan w:val="2"/>
            <w:shd w:val="clear" w:color="auto" w:fill="auto"/>
          </w:tcPr>
          <w:p w:rsidR="00F80B42" w:rsidRPr="00F80B42" w:rsidRDefault="00F80B42" w:rsidP="001338C4">
            <w:pPr>
              <w:rPr>
                <w:rFonts w:cs="Arial"/>
                <w:sz w:val="20"/>
                <w:szCs w:val="20"/>
              </w:rPr>
            </w:pPr>
            <w:r w:rsidRPr="00F80B42">
              <w:rPr>
                <w:rFonts w:cs="Arial"/>
                <w:sz w:val="20"/>
                <w:szCs w:val="20"/>
              </w:rPr>
              <w:t>наличие</w:t>
            </w:r>
          </w:p>
        </w:tc>
      </w:tr>
      <w:tr w:rsidR="00F80B42" w:rsidTr="001338C4">
        <w:trPr>
          <w:gridAfter w:val="1"/>
          <w:wAfter w:w="10" w:type="dxa"/>
          <w:trHeight w:val="163"/>
        </w:trPr>
        <w:tc>
          <w:tcPr>
            <w:tcW w:w="568" w:type="dxa"/>
            <w:shd w:val="clear" w:color="auto" w:fill="auto"/>
            <w:noWrap/>
            <w:vAlign w:val="center"/>
            <w:hideMark/>
          </w:tcPr>
          <w:p w:rsidR="00F80B42" w:rsidRPr="00F80B42" w:rsidRDefault="00F80B42" w:rsidP="001338C4">
            <w:pPr>
              <w:rPr>
                <w:rFonts w:cs="Arial"/>
                <w:sz w:val="20"/>
                <w:szCs w:val="20"/>
              </w:rPr>
            </w:pPr>
            <w:r w:rsidRPr="00F80B42">
              <w:rPr>
                <w:rFonts w:cs="Arial"/>
                <w:sz w:val="20"/>
                <w:szCs w:val="20"/>
              </w:rPr>
              <w:t>4.2</w:t>
            </w:r>
          </w:p>
        </w:tc>
        <w:tc>
          <w:tcPr>
            <w:tcW w:w="3543" w:type="dxa"/>
            <w:shd w:val="clear" w:color="auto" w:fill="auto"/>
            <w:vAlign w:val="center"/>
          </w:tcPr>
          <w:p w:rsidR="00F80B42" w:rsidRPr="00F80B42" w:rsidRDefault="00F80B42" w:rsidP="001338C4">
            <w:pPr>
              <w:autoSpaceDE w:val="0"/>
              <w:jc w:val="both"/>
              <w:rPr>
                <w:rFonts w:cs="Arial"/>
                <w:sz w:val="20"/>
                <w:szCs w:val="20"/>
              </w:rPr>
            </w:pPr>
            <w:r w:rsidRPr="00F80B42">
              <w:rPr>
                <w:rFonts w:cs="Arial"/>
                <w:sz w:val="20"/>
                <w:szCs w:val="20"/>
              </w:rPr>
              <w:t>Инструкции по профессиям и</w:t>
            </w:r>
            <w:r>
              <w:rPr>
                <w:rFonts w:cs="Arial"/>
                <w:sz w:val="20"/>
                <w:szCs w:val="20"/>
              </w:rPr>
              <w:t xml:space="preserve"> каждому виду выполняемых работ</w:t>
            </w:r>
          </w:p>
        </w:tc>
        <w:tc>
          <w:tcPr>
            <w:tcW w:w="2835" w:type="dxa"/>
            <w:shd w:val="clear" w:color="auto" w:fill="auto"/>
            <w:vAlign w:val="center"/>
          </w:tcPr>
          <w:p w:rsidR="00F80B42" w:rsidRPr="0019173F" w:rsidRDefault="00F80B42" w:rsidP="001338C4">
            <w:pPr>
              <w:autoSpaceDE w:val="0"/>
              <w:ind w:left="34"/>
              <w:jc w:val="both"/>
              <w:rPr>
                <w:rFonts w:cs="Arial"/>
                <w:sz w:val="20"/>
                <w:szCs w:val="20"/>
              </w:rPr>
            </w:pPr>
            <w:r w:rsidRPr="0019173F">
              <w:rPr>
                <w:rFonts w:cs="Arial"/>
                <w:sz w:val="20"/>
                <w:szCs w:val="20"/>
              </w:rPr>
              <w:t>Копия документов, подтверждающих наличие инструкций</w:t>
            </w:r>
          </w:p>
        </w:tc>
        <w:tc>
          <w:tcPr>
            <w:tcW w:w="1701" w:type="dxa"/>
            <w:shd w:val="clear" w:color="000000" w:fill="FFFFFF"/>
          </w:tcPr>
          <w:p w:rsidR="00F80B42" w:rsidRPr="0019173F" w:rsidRDefault="00F80B42" w:rsidP="001338C4">
            <w:pPr>
              <w:rPr>
                <w:rFonts w:cs="Arial"/>
                <w:sz w:val="20"/>
                <w:szCs w:val="20"/>
              </w:rPr>
            </w:pPr>
            <w:r w:rsidRPr="0019173F">
              <w:rPr>
                <w:rFonts w:cs="Arial"/>
                <w:sz w:val="20"/>
                <w:szCs w:val="20"/>
              </w:rPr>
              <w:t>наличие/ отсутствие</w:t>
            </w:r>
          </w:p>
        </w:tc>
        <w:tc>
          <w:tcPr>
            <w:tcW w:w="1701" w:type="dxa"/>
            <w:gridSpan w:val="2"/>
            <w:shd w:val="clear" w:color="auto" w:fill="auto"/>
          </w:tcPr>
          <w:p w:rsidR="00F80B42" w:rsidRPr="00F80B42" w:rsidRDefault="00F80B42" w:rsidP="001338C4">
            <w:pPr>
              <w:rPr>
                <w:rFonts w:cs="Arial"/>
                <w:sz w:val="20"/>
                <w:szCs w:val="20"/>
              </w:rPr>
            </w:pPr>
            <w:r w:rsidRPr="00F80B42">
              <w:rPr>
                <w:rFonts w:cs="Arial"/>
                <w:sz w:val="20"/>
                <w:szCs w:val="20"/>
              </w:rPr>
              <w:t>наличие</w:t>
            </w:r>
          </w:p>
        </w:tc>
      </w:tr>
      <w:tr w:rsidR="00F80B42" w:rsidTr="001338C4">
        <w:trPr>
          <w:gridAfter w:val="1"/>
          <w:wAfter w:w="10" w:type="dxa"/>
          <w:trHeight w:val="195"/>
        </w:trPr>
        <w:tc>
          <w:tcPr>
            <w:tcW w:w="568" w:type="dxa"/>
            <w:shd w:val="clear" w:color="auto" w:fill="auto"/>
            <w:noWrap/>
            <w:vAlign w:val="center"/>
            <w:hideMark/>
          </w:tcPr>
          <w:p w:rsidR="00F80B42" w:rsidRPr="00F80B42" w:rsidRDefault="00F80B42" w:rsidP="001338C4">
            <w:pPr>
              <w:rPr>
                <w:rFonts w:cs="Arial"/>
                <w:sz w:val="20"/>
                <w:szCs w:val="20"/>
              </w:rPr>
            </w:pPr>
            <w:r w:rsidRPr="00F80B42">
              <w:rPr>
                <w:rFonts w:cs="Arial"/>
                <w:sz w:val="20"/>
                <w:szCs w:val="20"/>
              </w:rPr>
              <w:t>4.3</w:t>
            </w:r>
          </w:p>
        </w:tc>
        <w:tc>
          <w:tcPr>
            <w:tcW w:w="3543" w:type="dxa"/>
            <w:shd w:val="clear" w:color="auto" w:fill="auto"/>
            <w:vAlign w:val="center"/>
          </w:tcPr>
          <w:p w:rsidR="00F80B42" w:rsidRPr="00F80B42" w:rsidRDefault="00F80B42" w:rsidP="001338C4">
            <w:pPr>
              <w:autoSpaceDE w:val="0"/>
              <w:jc w:val="both"/>
              <w:rPr>
                <w:rFonts w:cs="Arial"/>
                <w:sz w:val="20"/>
                <w:szCs w:val="20"/>
              </w:rPr>
            </w:pPr>
            <w:r w:rsidRPr="00F80B42">
              <w:rPr>
                <w:rFonts w:cs="Arial"/>
                <w:sz w:val="20"/>
                <w:szCs w:val="20"/>
              </w:rPr>
              <w:t>Нормативную численность и квалификацию персонала службы ПБ, ОТ и ОС для обеспечения контроля по проведению работ,</w:t>
            </w:r>
          </w:p>
        </w:tc>
        <w:tc>
          <w:tcPr>
            <w:tcW w:w="2835" w:type="dxa"/>
            <w:shd w:val="clear" w:color="auto" w:fill="auto"/>
            <w:vAlign w:val="center"/>
          </w:tcPr>
          <w:p w:rsidR="00F80B42" w:rsidRPr="0019173F" w:rsidRDefault="00F80B42" w:rsidP="001338C4">
            <w:pPr>
              <w:autoSpaceDE w:val="0"/>
              <w:ind w:left="34"/>
              <w:jc w:val="both"/>
              <w:rPr>
                <w:rFonts w:cs="Arial"/>
                <w:sz w:val="20"/>
                <w:szCs w:val="20"/>
              </w:rPr>
            </w:pPr>
            <w:r w:rsidRPr="0019173F">
              <w:rPr>
                <w:rFonts w:cs="Arial"/>
                <w:sz w:val="20"/>
                <w:szCs w:val="20"/>
              </w:rPr>
              <w:t>Справка о кадровых ресурсах для выполнения работ по предмету закупки, за подписью руководителя организации (Форма 8).</w:t>
            </w:r>
          </w:p>
        </w:tc>
        <w:tc>
          <w:tcPr>
            <w:tcW w:w="1701" w:type="dxa"/>
            <w:shd w:val="clear" w:color="000000" w:fill="FFFFFF"/>
          </w:tcPr>
          <w:p w:rsidR="00F80B42" w:rsidRPr="0019173F" w:rsidRDefault="00F80B42" w:rsidP="001338C4">
            <w:pPr>
              <w:rPr>
                <w:rFonts w:cs="Arial"/>
                <w:sz w:val="20"/>
                <w:szCs w:val="20"/>
              </w:rPr>
            </w:pPr>
            <w:r w:rsidRPr="0019173F">
              <w:rPr>
                <w:rFonts w:cs="Arial"/>
                <w:sz w:val="20"/>
                <w:szCs w:val="20"/>
              </w:rPr>
              <w:t>1 инженер по ОТ на 50 работников подрядной организации, непосредст-венно выполняющих работы, но не менее одного инженера по ОТ на каждое место проведения работ</w:t>
            </w:r>
          </w:p>
        </w:tc>
        <w:tc>
          <w:tcPr>
            <w:tcW w:w="1701" w:type="dxa"/>
            <w:gridSpan w:val="2"/>
            <w:shd w:val="clear" w:color="000000" w:fill="FFFFFF"/>
          </w:tcPr>
          <w:p w:rsidR="00F80B42" w:rsidRPr="00F80B42" w:rsidRDefault="00F80B42" w:rsidP="001338C4">
            <w:pPr>
              <w:rPr>
                <w:rFonts w:cs="Arial"/>
                <w:sz w:val="20"/>
                <w:szCs w:val="20"/>
              </w:rPr>
            </w:pPr>
            <w:r w:rsidRPr="00F80B42">
              <w:rPr>
                <w:rFonts w:cs="Arial"/>
                <w:sz w:val="20"/>
                <w:szCs w:val="20"/>
              </w:rPr>
              <w:t>наличие</w:t>
            </w:r>
          </w:p>
        </w:tc>
      </w:tr>
      <w:tr w:rsidR="00F80B42" w:rsidTr="001338C4">
        <w:trPr>
          <w:gridAfter w:val="1"/>
          <w:wAfter w:w="10" w:type="dxa"/>
          <w:trHeight w:val="634"/>
        </w:trPr>
        <w:tc>
          <w:tcPr>
            <w:tcW w:w="568" w:type="dxa"/>
            <w:shd w:val="clear" w:color="auto" w:fill="auto"/>
            <w:noWrap/>
            <w:vAlign w:val="center"/>
          </w:tcPr>
          <w:p w:rsidR="00F80B42" w:rsidRPr="00F80B42" w:rsidRDefault="00F80B42" w:rsidP="001338C4">
            <w:pPr>
              <w:rPr>
                <w:rFonts w:cs="Arial"/>
                <w:sz w:val="20"/>
                <w:szCs w:val="20"/>
              </w:rPr>
            </w:pPr>
            <w:r w:rsidRPr="00F80B42">
              <w:rPr>
                <w:rFonts w:cs="Arial"/>
                <w:sz w:val="20"/>
                <w:szCs w:val="20"/>
              </w:rPr>
              <w:t>4.4</w:t>
            </w:r>
          </w:p>
        </w:tc>
        <w:tc>
          <w:tcPr>
            <w:tcW w:w="3543" w:type="dxa"/>
            <w:tcBorders>
              <w:top w:val="single" w:sz="4" w:space="0" w:color="000000"/>
              <w:left w:val="single" w:sz="4" w:space="0" w:color="000000"/>
              <w:bottom w:val="single" w:sz="4" w:space="0" w:color="000000"/>
            </w:tcBorders>
            <w:shd w:val="clear" w:color="auto" w:fill="auto"/>
            <w:vAlign w:val="center"/>
          </w:tcPr>
          <w:p w:rsidR="00F80B42" w:rsidRPr="00F80B42" w:rsidRDefault="00F80B42" w:rsidP="001338C4">
            <w:pPr>
              <w:autoSpaceDE w:val="0"/>
              <w:jc w:val="both"/>
              <w:rPr>
                <w:rFonts w:cs="Arial"/>
                <w:sz w:val="20"/>
                <w:szCs w:val="20"/>
              </w:rPr>
            </w:pPr>
            <w:r w:rsidRPr="00F80B42">
              <w:rPr>
                <w:rFonts w:cs="Arial"/>
                <w:sz w:val="20"/>
                <w:szCs w:val="20"/>
              </w:rPr>
              <w:t>- в собственности или в аренде аттестованную контрольно-сварочную лабораторию по контролю металлов и сварки с возможностями по контролю сварных швов</w:t>
            </w:r>
          </w:p>
        </w:tc>
        <w:tc>
          <w:tcPr>
            <w:tcW w:w="2835" w:type="dxa"/>
            <w:tcBorders>
              <w:left w:val="single" w:sz="4" w:space="0" w:color="000000"/>
              <w:bottom w:val="single" w:sz="4" w:space="0" w:color="000000"/>
            </w:tcBorders>
            <w:shd w:val="clear" w:color="auto" w:fill="auto"/>
            <w:vAlign w:val="center"/>
          </w:tcPr>
          <w:p w:rsidR="00F80B42" w:rsidRPr="0019173F" w:rsidRDefault="00F80B42" w:rsidP="001338C4">
            <w:pPr>
              <w:autoSpaceDE w:val="0"/>
              <w:ind w:left="34"/>
              <w:jc w:val="both"/>
              <w:rPr>
                <w:rFonts w:cs="Arial"/>
                <w:sz w:val="20"/>
                <w:szCs w:val="20"/>
              </w:rPr>
            </w:pPr>
            <w:r w:rsidRPr="0019173F">
              <w:rPr>
                <w:rFonts w:cs="Arial"/>
                <w:sz w:val="20"/>
                <w:szCs w:val="20"/>
              </w:rPr>
              <w:t>Копия документа, подтверждающего наличие договорных отношений или собственность - группы входного контроля оборудования и материалов и аттестованной контрольно-сварочной лаборатории.</w:t>
            </w:r>
          </w:p>
        </w:tc>
        <w:tc>
          <w:tcPr>
            <w:tcW w:w="1701" w:type="dxa"/>
            <w:tcBorders>
              <w:top w:val="single" w:sz="4" w:space="0" w:color="000000"/>
              <w:left w:val="single" w:sz="4" w:space="0" w:color="000000"/>
              <w:bottom w:val="single" w:sz="4" w:space="0" w:color="000000"/>
            </w:tcBorders>
            <w:shd w:val="clear" w:color="auto" w:fill="auto"/>
          </w:tcPr>
          <w:p w:rsidR="00F80B42" w:rsidRPr="0019173F" w:rsidRDefault="00F80B42" w:rsidP="001338C4">
            <w:pPr>
              <w:rPr>
                <w:rFonts w:cs="Arial"/>
                <w:sz w:val="20"/>
                <w:szCs w:val="20"/>
              </w:rPr>
            </w:pPr>
            <w:r w:rsidRPr="0019173F">
              <w:rPr>
                <w:rFonts w:cs="Arial"/>
                <w:sz w:val="20"/>
                <w:szCs w:val="20"/>
              </w:rPr>
              <w:t>наличие/ отсутствие</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rsidR="00F80B42" w:rsidRPr="00F80B42" w:rsidRDefault="00F80B42" w:rsidP="001338C4">
            <w:pPr>
              <w:rPr>
                <w:rFonts w:cs="Arial"/>
                <w:sz w:val="20"/>
                <w:szCs w:val="20"/>
              </w:rPr>
            </w:pPr>
            <w:r w:rsidRPr="00F80B42">
              <w:rPr>
                <w:rFonts w:cs="Arial"/>
                <w:sz w:val="20"/>
                <w:szCs w:val="20"/>
              </w:rPr>
              <w:t>наличие</w:t>
            </w:r>
          </w:p>
        </w:tc>
      </w:tr>
      <w:tr w:rsidR="00F80B42" w:rsidTr="001338C4">
        <w:trPr>
          <w:gridAfter w:val="1"/>
          <w:wAfter w:w="10" w:type="dxa"/>
          <w:trHeight w:val="634"/>
        </w:trPr>
        <w:tc>
          <w:tcPr>
            <w:tcW w:w="568" w:type="dxa"/>
            <w:shd w:val="clear" w:color="auto" w:fill="auto"/>
            <w:noWrap/>
            <w:vAlign w:val="center"/>
            <w:hideMark/>
          </w:tcPr>
          <w:p w:rsidR="00F80B42" w:rsidRPr="00F80B42" w:rsidRDefault="00F80B42" w:rsidP="001338C4">
            <w:pPr>
              <w:rPr>
                <w:rFonts w:cs="Arial"/>
                <w:sz w:val="20"/>
                <w:szCs w:val="20"/>
              </w:rPr>
            </w:pPr>
            <w:r w:rsidRPr="00F80B42">
              <w:rPr>
                <w:rFonts w:cs="Arial"/>
                <w:sz w:val="20"/>
                <w:szCs w:val="20"/>
              </w:rPr>
              <w:t>5</w:t>
            </w:r>
          </w:p>
        </w:tc>
        <w:tc>
          <w:tcPr>
            <w:tcW w:w="3543" w:type="dxa"/>
            <w:shd w:val="clear" w:color="auto" w:fill="auto"/>
            <w:vAlign w:val="center"/>
          </w:tcPr>
          <w:p w:rsidR="00F80B42" w:rsidRPr="00F80B42" w:rsidRDefault="00F80B42" w:rsidP="001338C4">
            <w:pPr>
              <w:autoSpaceDE w:val="0"/>
              <w:jc w:val="both"/>
              <w:rPr>
                <w:rFonts w:cs="Arial"/>
                <w:sz w:val="20"/>
                <w:szCs w:val="20"/>
              </w:rPr>
            </w:pPr>
            <w:r w:rsidRPr="00F80B42">
              <w:rPr>
                <w:rFonts w:cs="Arial"/>
                <w:sz w:val="20"/>
                <w:szCs w:val="20"/>
              </w:rPr>
              <w:t xml:space="preserve">Требования к персоналу, привлекаемому для выполнения договора: </w:t>
            </w:r>
          </w:p>
        </w:tc>
        <w:tc>
          <w:tcPr>
            <w:tcW w:w="2835" w:type="dxa"/>
            <w:vMerge w:val="restart"/>
            <w:shd w:val="clear" w:color="auto" w:fill="auto"/>
            <w:vAlign w:val="center"/>
          </w:tcPr>
          <w:p w:rsidR="00F80B42" w:rsidRPr="0019173F" w:rsidRDefault="00F80B42" w:rsidP="001338C4">
            <w:pPr>
              <w:rPr>
                <w:rFonts w:eastAsia="Calibri" w:cs="Arial"/>
                <w:sz w:val="20"/>
                <w:szCs w:val="20"/>
              </w:rPr>
            </w:pPr>
          </w:p>
          <w:p w:rsidR="00F80B42" w:rsidRPr="0019173F" w:rsidRDefault="00F80B42" w:rsidP="001338C4">
            <w:pPr>
              <w:rPr>
                <w:rFonts w:eastAsia="Calibri" w:cs="Arial"/>
                <w:sz w:val="20"/>
                <w:szCs w:val="20"/>
              </w:rPr>
            </w:pPr>
            <w:r w:rsidRPr="0019173F">
              <w:rPr>
                <w:rFonts w:cs="Arial"/>
                <w:sz w:val="20"/>
                <w:szCs w:val="20"/>
              </w:rPr>
              <w:t>Справка о кадровых ресурсах для выполнения работ по предмету закупки, с указанием удостоверений, протоколов об обучении персонала, за подписью руководителя организации (Форма 8).</w:t>
            </w:r>
          </w:p>
        </w:tc>
        <w:tc>
          <w:tcPr>
            <w:tcW w:w="1701" w:type="dxa"/>
            <w:shd w:val="clear" w:color="000000" w:fill="FFFFFF"/>
            <w:vAlign w:val="center"/>
          </w:tcPr>
          <w:p w:rsidR="00F80B42" w:rsidRPr="0019173F" w:rsidRDefault="00F80B42" w:rsidP="001338C4">
            <w:pPr>
              <w:rPr>
                <w:rFonts w:cs="Arial"/>
                <w:sz w:val="20"/>
                <w:szCs w:val="20"/>
              </w:rPr>
            </w:pPr>
          </w:p>
        </w:tc>
        <w:tc>
          <w:tcPr>
            <w:tcW w:w="1701" w:type="dxa"/>
            <w:gridSpan w:val="2"/>
            <w:shd w:val="clear" w:color="000000" w:fill="FFFFFF"/>
            <w:vAlign w:val="center"/>
          </w:tcPr>
          <w:p w:rsidR="00F80B42" w:rsidRPr="00F80B42" w:rsidRDefault="00F80B42" w:rsidP="001338C4">
            <w:pPr>
              <w:rPr>
                <w:rFonts w:cs="Arial"/>
                <w:sz w:val="20"/>
                <w:szCs w:val="20"/>
              </w:rPr>
            </w:pPr>
          </w:p>
        </w:tc>
      </w:tr>
      <w:tr w:rsidR="00F80B42" w:rsidTr="001338C4">
        <w:trPr>
          <w:gridAfter w:val="1"/>
          <w:wAfter w:w="10" w:type="dxa"/>
          <w:trHeight w:val="195"/>
        </w:trPr>
        <w:tc>
          <w:tcPr>
            <w:tcW w:w="568" w:type="dxa"/>
            <w:shd w:val="clear" w:color="auto" w:fill="auto"/>
            <w:noWrap/>
            <w:vAlign w:val="center"/>
            <w:hideMark/>
          </w:tcPr>
          <w:p w:rsidR="00F80B42" w:rsidRPr="00F80B42" w:rsidRDefault="00F80B42" w:rsidP="001338C4">
            <w:pPr>
              <w:rPr>
                <w:rFonts w:cs="Arial"/>
                <w:sz w:val="20"/>
                <w:szCs w:val="20"/>
              </w:rPr>
            </w:pPr>
            <w:r w:rsidRPr="00F80B42">
              <w:rPr>
                <w:rFonts w:cs="Arial"/>
                <w:sz w:val="20"/>
                <w:szCs w:val="20"/>
              </w:rPr>
              <w:t>5.1</w:t>
            </w:r>
          </w:p>
        </w:tc>
        <w:tc>
          <w:tcPr>
            <w:tcW w:w="3543" w:type="dxa"/>
            <w:shd w:val="clear" w:color="auto" w:fill="auto"/>
            <w:vAlign w:val="center"/>
          </w:tcPr>
          <w:p w:rsidR="00F80B42" w:rsidRPr="00F80B42" w:rsidRDefault="00F80B42" w:rsidP="001338C4">
            <w:pPr>
              <w:autoSpaceDE w:val="0"/>
              <w:jc w:val="both"/>
              <w:rPr>
                <w:rFonts w:cs="Arial"/>
                <w:sz w:val="20"/>
                <w:szCs w:val="20"/>
              </w:rPr>
            </w:pPr>
            <w:r w:rsidRPr="00F80B42">
              <w:rPr>
                <w:rFonts w:cs="Arial"/>
                <w:sz w:val="20"/>
                <w:szCs w:val="20"/>
              </w:rPr>
              <w:t>- слесарей по монтажу, ремонту трубопроводов и оборудования, имеющих опыт выполнения работ по разборке, сборке, ремонту, обслуживанию в соответствии с Правилами и Инструкциями фланцевых соединений, аппаратов, трубопроводов, прошедших обучение безопасным методам и приемам выполнения работ на высоте - 1, 2, 3 групп по безопасности, обученных специализированной организацией безопасным методам подготовки, организации, проведения газоопасных работ,</w:t>
            </w:r>
          </w:p>
          <w:p w:rsidR="00F80B42" w:rsidRPr="00F80B42" w:rsidRDefault="00F80B42" w:rsidP="00F80B42">
            <w:pPr>
              <w:autoSpaceDE w:val="0"/>
              <w:jc w:val="both"/>
              <w:rPr>
                <w:rFonts w:cs="Arial"/>
                <w:sz w:val="20"/>
                <w:szCs w:val="20"/>
              </w:rPr>
            </w:pPr>
            <w:r w:rsidRPr="00F80B42">
              <w:rPr>
                <w:rFonts w:cs="Arial"/>
                <w:sz w:val="20"/>
                <w:szCs w:val="20"/>
              </w:rPr>
              <w:t>с навыками применения различных инструментов и оснастки отечественного и импортного производства (ручных, пневмо-, гидравлических, электрических, контрольно-измерительных инструментов, средств малой механизации), схем обтяжки, использования прокладочных материалов;</w:t>
            </w:r>
          </w:p>
        </w:tc>
        <w:tc>
          <w:tcPr>
            <w:tcW w:w="2835" w:type="dxa"/>
            <w:vMerge/>
            <w:shd w:val="clear" w:color="auto" w:fill="auto"/>
            <w:vAlign w:val="center"/>
          </w:tcPr>
          <w:p w:rsidR="00F80B42" w:rsidRPr="0019173F" w:rsidRDefault="00F80B42" w:rsidP="001338C4">
            <w:pPr>
              <w:autoSpaceDE w:val="0"/>
              <w:ind w:left="34"/>
              <w:jc w:val="both"/>
              <w:rPr>
                <w:rFonts w:cs="Arial"/>
                <w:sz w:val="20"/>
                <w:szCs w:val="20"/>
              </w:rPr>
            </w:pPr>
          </w:p>
        </w:tc>
        <w:tc>
          <w:tcPr>
            <w:tcW w:w="1701" w:type="dxa"/>
            <w:shd w:val="clear" w:color="000000" w:fill="FFFFFF"/>
            <w:vAlign w:val="center"/>
          </w:tcPr>
          <w:p w:rsidR="00F80B42" w:rsidRPr="0019173F" w:rsidRDefault="00F80B42" w:rsidP="001338C4">
            <w:pPr>
              <w:rPr>
                <w:rFonts w:cs="Arial"/>
                <w:sz w:val="20"/>
                <w:szCs w:val="20"/>
              </w:rPr>
            </w:pPr>
            <w:r w:rsidRPr="0019173F">
              <w:rPr>
                <w:rFonts w:cs="Arial"/>
                <w:sz w:val="20"/>
                <w:szCs w:val="20"/>
              </w:rPr>
              <w:t>чел.</w:t>
            </w:r>
          </w:p>
        </w:tc>
        <w:tc>
          <w:tcPr>
            <w:tcW w:w="1701" w:type="dxa"/>
            <w:gridSpan w:val="2"/>
            <w:shd w:val="clear" w:color="000000" w:fill="FFFFFF"/>
            <w:vAlign w:val="center"/>
          </w:tcPr>
          <w:p w:rsidR="00F80B42" w:rsidRPr="00F80B42" w:rsidRDefault="00F80B42" w:rsidP="001338C4">
            <w:pPr>
              <w:rPr>
                <w:rFonts w:cs="Arial"/>
                <w:sz w:val="20"/>
                <w:szCs w:val="20"/>
              </w:rPr>
            </w:pPr>
            <w:r w:rsidRPr="00F80B42">
              <w:rPr>
                <w:rFonts w:cs="Arial"/>
                <w:sz w:val="20"/>
                <w:szCs w:val="20"/>
              </w:rPr>
              <w:t>50 и более</w:t>
            </w:r>
          </w:p>
        </w:tc>
      </w:tr>
      <w:tr w:rsidR="00F80B42" w:rsidTr="001338C4">
        <w:trPr>
          <w:gridAfter w:val="1"/>
          <w:wAfter w:w="10" w:type="dxa"/>
          <w:trHeight w:val="195"/>
        </w:trPr>
        <w:tc>
          <w:tcPr>
            <w:tcW w:w="568" w:type="dxa"/>
            <w:shd w:val="clear" w:color="auto" w:fill="auto"/>
            <w:noWrap/>
            <w:vAlign w:val="center"/>
            <w:hideMark/>
          </w:tcPr>
          <w:p w:rsidR="00F80B42" w:rsidRPr="00F80B42" w:rsidRDefault="00F80B42" w:rsidP="001338C4">
            <w:pPr>
              <w:rPr>
                <w:rFonts w:cs="Arial"/>
                <w:sz w:val="20"/>
                <w:szCs w:val="20"/>
              </w:rPr>
            </w:pPr>
            <w:r w:rsidRPr="00F80B42">
              <w:rPr>
                <w:rFonts w:cs="Arial"/>
                <w:sz w:val="20"/>
                <w:szCs w:val="20"/>
              </w:rPr>
              <w:t>5.2</w:t>
            </w:r>
          </w:p>
        </w:tc>
        <w:tc>
          <w:tcPr>
            <w:tcW w:w="3543" w:type="dxa"/>
            <w:shd w:val="clear" w:color="auto" w:fill="auto"/>
            <w:vAlign w:val="center"/>
          </w:tcPr>
          <w:p w:rsidR="00F80B42" w:rsidRPr="00F80B42" w:rsidRDefault="00F80B42" w:rsidP="001338C4">
            <w:pPr>
              <w:rPr>
                <w:rFonts w:cs="Arial"/>
                <w:sz w:val="20"/>
                <w:szCs w:val="20"/>
              </w:rPr>
            </w:pPr>
            <w:r w:rsidRPr="00F80B42">
              <w:rPr>
                <w:rFonts w:cs="Arial"/>
                <w:sz w:val="20"/>
                <w:szCs w:val="20"/>
              </w:rPr>
              <w:t>Наличие в организации аттестованных специалистов сварочного производства I уровня (сварщик);</w:t>
            </w:r>
          </w:p>
        </w:tc>
        <w:tc>
          <w:tcPr>
            <w:tcW w:w="2835" w:type="dxa"/>
            <w:shd w:val="clear" w:color="auto" w:fill="auto"/>
            <w:vAlign w:val="center"/>
          </w:tcPr>
          <w:p w:rsidR="00F80B42" w:rsidRPr="0019173F" w:rsidRDefault="00F80B42" w:rsidP="001338C4">
            <w:pPr>
              <w:rPr>
                <w:rFonts w:cs="Arial"/>
                <w:sz w:val="20"/>
                <w:szCs w:val="20"/>
              </w:rPr>
            </w:pPr>
            <w:r w:rsidRPr="0019173F">
              <w:rPr>
                <w:rFonts w:cs="Arial"/>
                <w:sz w:val="20"/>
                <w:szCs w:val="20"/>
              </w:rPr>
              <w:t>Копии отчетов о прохождении работниками аттестации и копии аттестационных удостоверений сварщиков</w:t>
            </w:r>
          </w:p>
        </w:tc>
        <w:tc>
          <w:tcPr>
            <w:tcW w:w="1701" w:type="dxa"/>
            <w:shd w:val="clear" w:color="000000" w:fill="FFFFFF"/>
            <w:vAlign w:val="center"/>
          </w:tcPr>
          <w:p w:rsidR="00F80B42" w:rsidRPr="0019173F" w:rsidRDefault="00F80B42" w:rsidP="001338C4">
            <w:pPr>
              <w:rPr>
                <w:rFonts w:cs="Arial"/>
                <w:sz w:val="20"/>
                <w:szCs w:val="20"/>
              </w:rPr>
            </w:pPr>
            <w:r w:rsidRPr="0019173F">
              <w:rPr>
                <w:rFonts w:cs="Arial"/>
                <w:sz w:val="20"/>
                <w:szCs w:val="20"/>
              </w:rPr>
              <w:t>чел.</w:t>
            </w:r>
          </w:p>
        </w:tc>
        <w:tc>
          <w:tcPr>
            <w:tcW w:w="1701" w:type="dxa"/>
            <w:gridSpan w:val="2"/>
            <w:shd w:val="clear" w:color="000000" w:fill="FFFFFF"/>
            <w:vAlign w:val="center"/>
          </w:tcPr>
          <w:p w:rsidR="00F80B42" w:rsidRPr="00F80B42" w:rsidRDefault="00F80B42" w:rsidP="001338C4">
            <w:pPr>
              <w:rPr>
                <w:rFonts w:cs="Arial"/>
                <w:sz w:val="20"/>
                <w:szCs w:val="20"/>
                <w:highlight w:val="green"/>
              </w:rPr>
            </w:pPr>
            <w:r w:rsidRPr="00F80B42">
              <w:rPr>
                <w:rFonts w:cs="Arial"/>
                <w:sz w:val="20"/>
                <w:szCs w:val="20"/>
              </w:rPr>
              <w:t>6 и более</w:t>
            </w:r>
          </w:p>
        </w:tc>
      </w:tr>
      <w:tr w:rsidR="00F80B42" w:rsidTr="001338C4">
        <w:trPr>
          <w:gridAfter w:val="1"/>
          <w:wAfter w:w="10" w:type="dxa"/>
          <w:trHeight w:val="195"/>
        </w:trPr>
        <w:tc>
          <w:tcPr>
            <w:tcW w:w="568" w:type="dxa"/>
            <w:shd w:val="clear" w:color="auto" w:fill="auto"/>
            <w:noWrap/>
            <w:vAlign w:val="center"/>
            <w:hideMark/>
          </w:tcPr>
          <w:p w:rsidR="00F80B42" w:rsidRPr="00F80B42" w:rsidRDefault="00F80B42" w:rsidP="001338C4">
            <w:pPr>
              <w:rPr>
                <w:rFonts w:cs="Arial"/>
                <w:sz w:val="20"/>
                <w:szCs w:val="20"/>
              </w:rPr>
            </w:pPr>
            <w:r w:rsidRPr="00F80B42">
              <w:rPr>
                <w:rFonts w:cs="Arial"/>
                <w:sz w:val="20"/>
                <w:szCs w:val="20"/>
              </w:rPr>
              <w:t>5.3</w:t>
            </w:r>
          </w:p>
        </w:tc>
        <w:tc>
          <w:tcPr>
            <w:tcW w:w="3543" w:type="dxa"/>
            <w:shd w:val="clear" w:color="auto" w:fill="auto"/>
            <w:vAlign w:val="center"/>
          </w:tcPr>
          <w:p w:rsidR="00F80B42" w:rsidRPr="00F80B42" w:rsidRDefault="00F80B42" w:rsidP="001338C4">
            <w:pPr>
              <w:autoSpaceDE w:val="0"/>
              <w:jc w:val="both"/>
              <w:rPr>
                <w:rFonts w:cs="Arial"/>
                <w:sz w:val="20"/>
                <w:szCs w:val="20"/>
              </w:rPr>
            </w:pPr>
            <w:r w:rsidRPr="00F80B42">
              <w:rPr>
                <w:rFonts w:cs="Arial"/>
                <w:sz w:val="20"/>
                <w:szCs w:val="20"/>
              </w:rPr>
              <w:t>Наличие в организации специалистов сварочного производства II,</w:t>
            </w:r>
            <w:r w:rsidRPr="00F80B42">
              <w:rPr>
                <w:rFonts w:cs="Arial"/>
                <w:sz w:val="20"/>
                <w:szCs w:val="20"/>
                <w:lang w:val="en-US"/>
              </w:rPr>
              <w:t>III</w:t>
            </w:r>
            <w:r w:rsidRPr="00F80B42">
              <w:rPr>
                <w:rFonts w:cs="Arial"/>
                <w:sz w:val="20"/>
                <w:szCs w:val="20"/>
              </w:rPr>
              <w:t xml:space="preserve"> уровня </w:t>
            </w:r>
          </w:p>
        </w:tc>
        <w:tc>
          <w:tcPr>
            <w:tcW w:w="2835" w:type="dxa"/>
            <w:shd w:val="clear" w:color="auto" w:fill="auto"/>
            <w:vAlign w:val="center"/>
          </w:tcPr>
          <w:p w:rsidR="00F80B42" w:rsidRPr="0019173F" w:rsidRDefault="00F80B42" w:rsidP="001338C4">
            <w:pPr>
              <w:rPr>
                <w:rFonts w:cs="Arial"/>
                <w:sz w:val="20"/>
                <w:szCs w:val="20"/>
              </w:rPr>
            </w:pPr>
            <w:r w:rsidRPr="0019173F">
              <w:rPr>
                <w:rFonts w:cs="Arial"/>
                <w:sz w:val="20"/>
                <w:szCs w:val="20"/>
              </w:rPr>
              <w:t xml:space="preserve">Копии отчетов о прохождении работниками аттестации </w:t>
            </w:r>
          </w:p>
        </w:tc>
        <w:tc>
          <w:tcPr>
            <w:tcW w:w="1701" w:type="dxa"/>
            <w:shd w:val="clear" w:color="000000" w:fill="FFFFFF"/>
            <w:vAlign w:val="center"/>
          </w:tcPr>
          <w:p w:rsidR="00F80B42" w:rsidRPr="0019173F" w:rsidRDefault="00F80B42" w:rsidP="001338C4">
            <w:pPr>
              <w:rPr>
                <w:rFonts w:cs="Arial"/>
                <w:sz w:val="20"/>
                <w:szCs w:val="20"/>
              </w:rPr>
            </w:pPr>
            <w:r w:rsidRPr="0019173F">
              <w:rPr>
                <w:rFonts w:cs="Arial"/>
                <w:sz w:val="20"/>
                <w:szCs w:val="20"/>
              </w:rPr>
              <w:t>чел.</w:t>
            </w:r>
          </w:p>
        </w:tc>
        <w:tc>
          <w:tcPr>
            <w:tcW w:w="1701" w:type="dxa"/>
            <w:gridSpan w:val="2"/>
            <w:shd w:val="clear" w:color="000000" w:fill="FFFFFF"/>
            <w:vAlign w:val="center"/>
          </w:tcPr>
          <w:p w:rsidR="00F80B42" w:rsidRPr="00F80B42" w:rsidRDefault="00F80B42" w:rsidP="001338C4">
            <w:pPr>
              <w:rPr>
                <w:rFonts w:cs="Arial"/>
                <w:sz w:val="20"/>
                <w:szCs w:val="20"/>
              </w:rPr>
            </w:pPr>
            <w:r w:rsidRPr="00F80B42">
              <w:rPr>
                <w:rFonts w:cs="Arial"/>
                <w:sz w:val="20"/>
                <w:szCs w:val="20"/>
              </w:rPr>
              <w:t xml:space="preserve">2 и более ( </w:t>
            </w:r>
            <w:r w:rsidRPr="00F80B42">
              <w:rPr>
                <w:rFonts w:cs="Arial"/>
                <w:sz w:val="20"/>
                <w:szCs w:val="20"/>
                <w:lang w:val="en-US"/>
              </w:rPr>
              <w:t>II</w:t>
            </w:r>
            <w:r w:rsidRPr="00F80B42">
              <w:rPr>
                <w:rFonts w:cs="Arial"/>
                <w:sz w:val="20"/>
                <w:szCs w:val="20"/>
              </w:rPr>
              <w:t xml:space="preserve"> уровень -1 и более, </w:t>
            </w:r>
            <w:r w:rsidRPr="00F80B42">
              <w:rPr>
                <w:rFonts w:cs="Arial"/>
                <w:sz w:val="20"/>
                <w:szCs w:val="20"/>
                <w:lang w:val="en-US"/>
              </w:rPr>
              <w:t>III</w:t>
            </w:r>
            <w:r w:rsidRPr="00F80B42">
              <w:rPr>
                <w:rFonts w:cs="Arial"/>
                <w:sz w:val="20"/>
                <w:szCs w:val="20"/>
              </w:rPr>
              <w:t xml:space="preserve"> уровень  - 1 и более)</w:t>
            </w:r>
          </w:p>
        </w:tc>
      </w:tr>
      <w:tr w:rsidR="00F80B42" w:rsidTr="001338C4">
        <w:trPr>
          <w:gridAfter w:val="1"/>
          <w:wAfter w:w="10" w:type="dxa"/>
          <w:trHeight w:val="195"/>
        </w:trPr>
        <w:tc>
          <w:tcPr>
            <w:tcW w:w="568" w:type="dxa"/>
            <w:shd w:val="clear" w:color="auto" w:fill="auto"/>
            <w:noWrap/>
            <w:vAlign w:val="center"/>
            <w:hideMark/>
          </w:tcPr>
          <w:p w:rsidR="00F80B42" w:rsidRPr="00F80B42" w:rsidRDefault="00F80B42" w:rsidP="001338C4">
            <w:pPr>
              <w:rPr>
                <w:rFonts w:cs="Arial"/>
                <w:sz w:val="20"/>
                <w:szCs w:val="20"/>
              </w:rPr>
            </w:pPr>
            <w:r w:rsidRPr="00F80B42">
              <w:rPr>
                <w:rFonts w:cs="Arial"/>
                <w:sz w:val="20"/>
                <w:szCs w:val="20"/>
              </w:rPr>
              <w:t>5.4</w:t>
            </w:r>
          </w:p>
        </w:tc>
        <w:tc>
          <w:tcPr>
            <w:tcW w:w="3543" w:type="dxa"/>
            <w:shd w:val="clear" w:color="auto" w:fill="auto"/>
          </w:tcPr>
          <w:p w:rsidR="00F80B42" w:rsidRPr="00F80B42" w:rsidRDefault="00F80B42" w:rsidP="001338C4">
            <w:pPr>
              <w:jc w:val="both"/>
              <w:rPr>
                <w:rFonts w:cs="Arial"/>
                <w:color w:val="0070C0"/>
                <w:sz w:val="20"/>
                <w:szCs w:val="20"/>
                <w:vertAlign w:val="subscript"/>
              </w:rPr>
            </w:pPr>
            <w:r w:rsidRPr="00F80B42">
              <w:rPr>
                <w:rFonts w:cs="Arial"/>
                <w:sz w:val="20"/>
                <w:szCs w:val="20"/>
              </w:rPr>
              <w:t>Наличие ответственных за организацию и проведение  Работ повышенной опасности из числа ИТР подрядных организаций, аттестованных в области промышленной безопасности для осуществления деятельности на опасных производственных объектах в объеме категорий А</w:t>
            </w:r>
            <w:r w:rsidRPr="00F80B42">
              <w:rPr>
                <w:rFonts w:cs="Arial"/>
                <w:sz w:val="20"/>
                <w:szCs w:val="20"/>
                <w:vertAlign w:val="subscript"/>
              </w:rPr>
              <w:t xml:space="preserve">1, </w:t>
            </w:r>
            <w:r w:rsidRPr="00F80B42">
              <w:rPr>
                <w:rFonts w:cs="Arial"/>
                <w:sz w:val="20"/>
                <w:szCs w:val="20"/>
              </w:rPr>
              <w:t>Б</w:t>
            </w:r>
            <w:r w:rsidRPr="00F80B42">
              <w:rPr>
                <w:rFonts w:cs="Arial"/>
                <w:sz w:val="20"/>
                <w:szCs w:val="20"/>
                <w:vertAlign w:val="subscript"/>
              </w:rPr>
              <w:t xml:space="preserve">1.15, </w:t>
            </w:r>
            <w:r w:rsidRPr="00F80B42">
              <w:rPr>
                <w:rFonts w:cs="Arial"/>
                <w:sz w:val="20"/>
                <w:szCs w:val="20"/>
              </w:rPr>
              <w:t>Б</w:t>
            </w:r>
            <w:r w:rsidRPr="00F80B42">
              <w:rPr>
                <w:rFonts w:cs="Arial"/>
                <w:sz w:val="20"/>
                <w:szCs w:val="20"/>
                <w:vertAlign w:val="subscript"/>
              </w:rPr>
              <w:t>1.17,</w:t>
            </w:r>
          </w:p>
        </w:tc>
        <w:tc>
          <w:tcPr>
            <w:tcW w:w="2835" w:type="dxa"/>
            <w:shd w:val="clear" w:color="auto" w:fill="auto"/>
            <w:vAlign w:val="center"/>
          </w:tcPr>
          <w:p w:rsidR="00F80B42" w:rsidRPr="0019173F" w:rsidRDefault="00F80B42" w:rsidP="00F80B42">
            <w:pPr>
              <w:rPr>
                <w:rFonts w:cs="Arial"/>
                <w:sz w:val="20"/>
                <w:szCs w:val="20"/>
              </w:rPr>
            </w:pPr>
            <w:r w:rsidRPr="0019173F">
              <w:rPr>
                <w:rFonts w:cs="Arial"/>
                <w:sz w:val="20"/>
                <w:szCs w:val="20"/>
              </w:rPr>
              <w:t>Копии протоколов комиссий об аттестации</w:t>
            </w:r>
          </w:p>
        </w:tc>
        <w:tc>
          <w:tcPr>
            <w:tcW w:w="1701" w:type="dxa"/>
            <w:shd w:val="clear" w:color="000000" w:fill="FFFFFF"/>
            <w:vAlign w:val="center"/>
          </w:tcPr>
          <w:p w:rsidR="00F80B42" w:rsidRPr="0019173F" w:rsidRDefault="00F80B42" w:rsidP="001338C4">
            <w:pPr>
              <w:rPr>
                <w:rFonts w:cs="Arial"/>
                <w:sz w:val="20"/>
                <w:szCs w:val="20"/>
              </w:rPr>
            </w:pPr>
            <w:r w:rsidRPr="0019173F">
              <w:rPr>
                <w:rFonts w:cs="Arial"/>
                <w:sz w:val="20"/>
                <w:szCs w:val="20"/>
              </w:rPr>
              <w:t>чел.</w:t>
            </w:r>
          </w:p>
        </w:tc>
        <w:tc>
          <w:tcPr>
            <w:tcW w:w="1701" w:type="dxa"/>
            <w:gridSpan w:val="2"/>
            <w:shd w:val="clear" w:color="000000" w:fill="FFFFFF"/>
            <w:vAlign w:val="center"/>
          </w:tcPr>
          <w:p w:rsidR="00F80B42" w:rsidRPr="00F80B42" w:rsidRDefault="00F80B42" w:rsidP="001338C4">
            <w:pPr>
              <w:rPr>
                <w:rFonts w:cs="Arial"/>
                <w:sz w:val="20"/>
                <w:szCs w:val="20"/>
              </w:rPr>
            </w:pPr>
            <w:r w:rsidRPr="00F80B42">
              <w:rPr>
                <w:rFonts w:cs="Arial"/>
                <w:sz w:val="20"/>
                <w:szCs w:val="20"/>
              </w:rPr>
              <w:t>4 и более</w:t>
            </w:r>
          </w:p>
          <w:p w:rsidR="00F80B42" w:rsidRPr="00F80B42" w:rsidRDefault="00F80B42" w:rsidP="001338C4">
            <w:pPr>
              <w:rPr>
                <w:rFonts w:cs="Arial"/>
                <w:sz w:val="20"/>
                <w:szCs w:val="20"/>
              </w:rPr>
            </w:pPr>
          </w:p>
          <w:p w:rsidR="00F80B42" w:rsidRPr="00F80B42" w:rsidRDefault="00F80B42" w:rsidP="001338C4">
            <w:pPr>
              <w:rPr>
                <w:rFonts w:cs="Arial"/>
                <w:sz w:val="20"/>
                <w:szCs w:val="20"/>
              </w:rPr>
            </w:pPr>
          </w:p>
        </w:tc>
      </w:tr>
      <w:tr w:rsidR="00F80B42" w:rsidRPr="0005456B" w:rsidTr="001338C4">
        <w:trPr>
          <w:gridAfter w:val="1"/>
          <w:wAfter w:w="10" w:type="dxa"/>
          <w:trHeight w:val="195"/>
        </w:trPr>
        <w:tc>
          <w:tcPr>
            <w:tcW w:w="568" w:type="dxa"/>
            <w:shd w:val="clear" w:color="auto" w:fill="auto"/>
            <w:noWrap/>
            <w:vAlign w:val="center"/>
          </w:tcPr>
          <w:p w:rsidR="00F80B42" w:rsidRPr="00F80B42" w:rsidRDefault="00F80B42" w:rsidP="001338C4">
            <w:pPr>
              <w:rPr>
                <w:rFonts w:cs="Arial"/>
                <w:sz w:val="20"/>
                <w:szCs w:val="20"/>
              </w:rPr>
            </w:pPr>
            <w:r w:rsidRPr="00F80B42">
              <w:rPr>
                <w:rFonts w:cs="Arial"/>
                <w:sz w:val="20"/>
                <w:szCs w:val="20"/>
              </w:rPr>
              <w:t>5.5</w:t>
            </w:r>
          </w:p>
        </w:tc>
        <w:tc>
          <w:tcPr>
            <w:tcW w:w="3543" w:type="dxa"/>
            <w:tcBorders>
              <w:top w:val="single" w:sz="4" w:space="0" w:color="000000"/>
              <w:left w:val="single" w:sz="4" w:space="0" w:color="000000"/>
              <w:bottom w:val="single" w:sz="4" w:space="0" w:color="000000"/>
            </w:tcBorders>
            <w:shd w:val="clear" w:color="auto" w:fill="auto"/>
            <w:vAlign w:val="center"/>
          </w:tcPr>
          <w:p w:rsidR="00F80B42" w:rsidRPr="00F80B42" w:rsidRDefault="00F80B42" w:rsidP="001338C4">
            <w:pPr>
              <w:jc w:val="both"/>
              <w:rPr>
                <w:rFonts w:cs="Arial"/>
                <w:sz w:val="20"/>
                <w:szCs w:val="20"/>
              </w:rPr>
            </w:pPr>
            <w:r w:rsidRPr="00F80B42">
              <w:rPr>
                <w:rFonts w:cs="Arial"/>
                <w:sz w:val="20"/>
                <w:szCs w:val="20"/>
              </w:rPr>
              <w:t>Наличие у организации «Свидетельства о производственной аттестации технологии сварки» в соответствии с требованиями РД 03-615-03, «Карт технологического процесса сварки технологических трубопроводов» из групп сталей:(М 01–сталь 20),</w:t>
            </w:r>
          </w:p>
        </w:tc>
        <w:tc>
          <w:tcPr>
            <w:tcW w:w="2835" w:type="dxa"/>
            <w:tcBorders>
              <w:top w:val="single" w:sz="4" w:space="0" w:color="000000"/>
              <w:left w:val="single" w:sz="4" w:space="0" w:color="000000"/>
              <w:bottom w:val="single" w:sz="4" w:space="0" w:color="000000"/>
            </w:tcBorders>
            <w:shd w:val="clear" w:color="auto" w:fill="auto"/>
            <w:vAlign w:val="center"/>
          </w:tcPr>
          <w:p w:rsidR="00F80B42" w:rsidRPr="0019173F" w:rsidRDefault="00F80B42" w:rsidP="001338C4">
            <w:pPr>
              <w:jc w:val="both"/>
              <w:rPr>
                <w:rFonts w:cs="Arial"/>
                <w:sz w:val="20"/>
                <w:szCs w:val="20"/>
              </w:rPr>
            </w:pPr>
            <w:r w:rsidRPr="0019173F">
              <w:rPr>
                <w:rFonts w:cs="Arial"/>
                <w:sz w:val="20"/>
                <w:szCs w:val="20"/>
              </w:rPr>
              <w:t>Копии отчетов о прохождении сварщиками аттестации, копий аттестационных удостоверений сварщиков, копии Свидетельств о производственной аттестации технологии сварки</w:t>
            </w:r>
          </w:p>
        </w:tc>
        <w:tc>
          <w:tcPr>
            <w:tcW w:w="1701" w:type="dxa"/>
            <w:tcBorders>
              <w:top w:val="single" w:sz="4" w:space="0" w:color="000000"/>
              <w:left w:val="single" w:sz="4" w:space="0" w:color="000000"/>
              <w:bottom w:val="single" w:sz="4" w:space="0" w:color="000000"/>
            </w:tcBorders>
            <w:shd w:val="clear" w:color="auto" w:fill="auto"/>
          </w:tcPr>
          <w:p w:rsidR="00F80B42" w:rsidRPr="0019173F" w:rsidRDefault="00F80B42" w:rsidP="001338C4">
            <w:pPr>
              <w:rPr>
                <w:rFonts w:cs="Arial"/>
                <w:sz w:val="20"/>
                <w:szCs w:val="20"/>
              </w:rPr>
            </w:pPr>
            <w:r w:rsidRPr="0019173F">
              <w:rPr>
                <w:rFonts w:cs="Arial"/>
                <w:sz w:val="20"/>
                <w:szCs w:val="20"/>
              </w:rPr>
              <w:t>наличие/ отсутствие</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rsidR="00F80B42" w:rsidRPr="00F80B42" w:rsidRDefault="00F80B42" w:rsidP="001338C4">
            <w:pPr>
              <w:rPr>
                <w:rFonts w:cs="Arial"/>
                <w:sz w:val="20"/>
                <w:szCs w:val="20"/>
              </w:rPr>
            </w:pPr>
            <w:r w:rsidRPr="00F80B42">
              <w:rPr>
                <w:rFonts w:cs="Arial"/>
                <w:sz w:val="20"/>
                <w:szCs w:val="20"/>
              </w:rPr>
              <w:t>наличие</w:t>
            </w:r>
          </w:p>
        </w:tc>
      </w:tr>
      <w:tr w:rsidR="00F80B42" w:rsidRPr="0005456B" w:rsidTr="001338C4">
        <w:trPr>
          <w:gridAfter w:val="1"/>
          <w:wAfter w:w="10" w:type="dxa"/>
          <w:trHeight w:val="195"/>
        </w:trPr>
        <w:tc>
          <w:tcPr>
            <w:tcW w:w="568" w:type="dxa"/>
            <w:shd w:val="clear" w:color="auto" w:fill="auto"/>
            <w:noWrap/>
            <w:vAlign w:val="center"/>
          </w:tcPr>
          <w:p w:rsidR="00F80B42" w:rsidRPr="00F80B42" w:rsidRDefault="00F80B42" w:rsidP="001338C4">
            <w:pPr>
              <w:rPr>
                <w:rFonts w:cs="Arial"/>
                <w:sz w:val="20"/>
                <w:szCs w:val="20"/>
              </w:rPr>
            </w:pPr>
            <w:r w:rsidRPr="00F80B42">
              <w:rPr>
                <w:rFonts w:cs="Arial"/>
                <w:sz w:val="20"/>
                <w:szCs w:val="20"/>
              </w:rPr>
              <w:t>5.6</w:t>
            </w:r>
          </w:p>
        </w:tc>
        <w:tc>
          <w:tcPr>
            <w:tcW w:w="3543" w:type="dxa"/>
            <w:tcBorders>
              <w:top w:val="single" w:sz="4" w:space="0" w:color="000000"/>
              <w:left w:val="single" w:sz="4" w:space="0" w:color="000000"/>
              <w:bottom w:val="single" w:sz="4" w:space="0" w:color="000000"/>
            </w:tcBorders>
            <w:shd w:val="clear" w:color="auto" w:fill="auto"/>
            <w:vAlign w:val="center"/>
          </w:tcPr>
          <w:p w:rsidR="00F80B42" w:rsidRPr="00F80B42" w:rsidRDefault="00F80B42" w:rsidP="001338C4">
            <w:pPr>
              <w:jc w:val="both"/>
              <w:rPr>
                <w:rFonts w:cs="Arial"/>
                <w:sz w:val="20"/>
                <w:szCs w:val="20"/>
              </w:rPr>
            </w:pPr>
            <w:r w:rsidRPr="00F80B42">
              <w:rPr>
                <w:rFonts w:cs="Arial"/>
                <w:sz w:val="20"/>
                <w:szCs w:val="20"/>
              </w:rPr>
              <w:t xml:space="preserve"> - сварочными аппаратами. Все сварочное оборудование должно иметь «Свидетельство об аттестации сварочного оборудования» в соответствии с требованиями РД 03.614-03,</w:t>
            </w:r>
          </w:p>
        </w:tc>
        <w:tc>
          <w:tcPr>
            <w:tcW w:w="2835" w:type="dxa"/>
            <w:tcBorders>
              <w:top w:val="single" w:sz="4" w:space="0" w:color="000000"/>
              <w:left w:val="single" w:sz="4" w:space="0" w:color="000000"/>
              <w:bottom w:val="single" w:sz="4" w:space="0" w:color="000000"/>
            </w:tcBorders>
            <w:shd w:val="clear" w:color="auto" w:fill="auto"/>
            <w:vAlign w:val="center"/>
          </w:tcPr>
          <w:p w:rsidR="00F80B42" w:rsidRPr="0019173F" w:rsidRDefault="00F80B42" w:rsidP="00F80B42">
            <w:pPr>
              <w:jc w:val="both"/>
              <w:rPr>
                <w:rFonts w:cs="Arial"/>
                <w:sz w:val="20"/>
                <w:szCs w:val="20"/>
              </w:rPr>
            </w:pPr>
            <w:r w:rsidRPr="0019173F">
              <w:rPr>
                <w:rFonts w:cs="Arial"/>
                <w:sz w:val="20"/>
                <w:szCs w:val="20"/>
              </w:rPr>
              <w:t>Копии свидетельств об аттестации сварочного оборудования.    Справка о наличии производственных мощностей (Форма 9).</w:t>
            </w:r>
          </w:p>
        </w:tc>
        <w:tc>
          <w:tcPr>
            <w:tcW w:w="1701" w:type="dxa"/>
            <w:tcBorders>
              <w:top w:val="single" w:sz="4" w:space="0" w:color="000000"/>
              <w:left w:val="single" w:sz="4" w:space="0" w:color="000000"/>
              <w:bottom w:val="single" w:sz="4" w:space="0" w:color="000000"/>
            </w:tcBorders>
            <w:shd w:val="clear" w:color="auto" w:fill="auto"/>
            <w:vAlign w:val="center"/>
          </w:tcPr>
          <w:p w:rsidR="00F80B42" w:rsidRPr="0019173F" w:rsidRDefault="00F80B42" w:rsidP="001338C4">
            <w:pPr>
              <w:rPr>
                <w:rFonts w:cs="Arial"/>
                <w:sz w:val="20"/>
                <w:szCs w:val="20"/>
              </w:rPr>
            </w:pPr>
            <w:r w:rsidRPr="0019173F">
              <w:rPr>
                <w:rFonts w:cs="Arial"/>
                <w:sz w:val="20"/>
                <w:szCs w:val="20"/>
              </w:rPr>
              <w:t>шт.</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80B42" w:rsidRPr="00F80B42" w:rsidRDefault="00F80B42" w:rsidP="001338C4">
            <w:pPr>
              <w:rPr>
                <w:rFonts w:cs="Arial"/>
                <w:sz w:val="20"/>
                <w:szCs w:val="20"/>
              </w:rPr>
            </w:pPr>
            <w:r w:rsidRPr="00F80B42">
              <w:rPr>
                <w:rFonts w:cs="Arial"/>
                <w:sz w:val="20"/>
                <w:szCs w:val="20"/>
              </w:rPr>
              <w:t>4 и более</w:t>
            </w:r>
          </w:p>
        </w:tc>
      </w:tr>
      <w:tr w:rsidR="00F80B42" w:rsidRPr="0005456B" w:rsidTr="001338C4">
        <w:trPr>
          <w:gridAfter w:val="1"/>
          <w:wAfter w:w="10" w:type="dxa"/>
          <w:trHeight w:val="195"/>
        </w:trPr>
        <w:tc>
          <w:tcPr>
            <w:tcW w:w="568" w:type="dxa"/>
            <w:shd w:val="clear" w:color="auto" w:fill="auto"/>
            <w:noWrap/>
            <w:vAlign w:val="center"/>
          </w:tcPr>
          <w:p w:rsidR="00F80B42" w:rsidRPr="00F80B42" w:rsidRDefault="00F80B42" w:rsidP="001338C4">
            <w:pPr>
              <w:rPr>
                <w:rFonts w:cs="Arial"/>
                <w:sz w:val="20"/>
                <w:szCs w:val="20"/>
              </w:rPr>
            </w:pPr>
            <w:r w:rsidRPr="00F80B42">
              <w:rPr>
                <w:rFonts w:cs="Arial"/>
                <w:sz w:val="20"/>
                <w:szCs w:val="20"/>
              </w:rPr>
              <w:t>6</w:t>
            </w:r>
          </w:p>
        </w:tc>
        <w:tc>
          <w:tcPr>
            <w:tcW w:w="3543" w:type="dxa"/>
            <w:shd w:val="clear" w:color="auto" w:fill="auto"/>
            <w:vAlign w:val="center"/>
          </w:tcPr>
          <w:p w:rsidR="00F80B42" w:rsidRPr="00F80B42" w:rsidRDefault="00F80B42" w:rsidP="001338C4">
            <w:pPr>
              <w:rPr>
                <w:rFonts w:eastAsia="Calibri" w:cs="Arial"/>
                <w:sz w:val="20"/>
                <w:szCs w:val="20"/>
              </w:rPr>
            </w:pPr>
            <w:r w:rsidRPr="00F80B42">
              <w:rPr>
                <w:rFonts w:cs="Arial"/>
                <w:sz w:val="20"/>
                <w:szCs w:val="20"/>
              </w:rPr>
              <w:t>Укомплектованность для проведения работ достаточным количеством грузоподъемной, специальной техники, оснастки, инструмента, находящихся в собственности или в аренде:</w:t>
            </w:r>
          </w:p>
        </w:tc>
        <w:tc>
          <w:tcPr>
            <w:tcW w:w="2835" w:type="dxa"/>
            <w:shd w:val="clear" w:color="auto" w:fill="auto"/>
            <w:vAlign w:val="center"/>
          </w:tcPr>
          <w:p w:rsidR="00F80B42" w:rsidRPr="0019173F" w:rsidRDefault="00F80B42" w:rsidP="001338C4">
            <w:pPr>
              <w:rPr>
                <w:rFonts w:eastAsia="Calibri" w:cs="Arial"/>
                <w:sz w:val="20"/>
                <w:szCs w:val="20"/>
              </w:rPr>
            </w:pPr>
          </w:p>
        </w:tc>
        <w:tc>
          <w:tcPr>
            <w:tcW w:w="1701" w:type="dxa"/>
            <w:shd w:val="clear" w:color="000000" w:fill="FFFFFF"/>
            <w:vAlign w:val="center"/>
          </w:tcPr>
          <w:p w:rsidR="00F80B42" w:rsidRPr="0019173F" w:rsidRDefault="00F80B42" w:rsidP="001338C4">
            <w:pPr>
              <w:rPr>
                <w:rFonts w:cs="Arial"/>
                <w:sz w:val="20"/>
                <w:szCs w:val="20"/>
              </w:rPr>
            </w:pPr>
          </w:p>
        </w:tc>
        <w:tc>
          <w:tcPr>
            <w:tcW w:w="1701" w:type="dxa"/>
            <w:gridSpan w:val="2"/>
            <w:shd w:val="clear" w:color="000000" w:fill="FFFFFF"/>
            <w:vAlign w:val="center"/>
          </w:tcPr>
          <w:p w:rsidR="00F80B42" w:rsidRPr="00F80B42" w:rsidRDefault="00F80B42" w:rsidP="001338C4">
            <w:pPr>
              <w:rPr>
                <w:rFonts w:cs="Arial"/>
                <w:sz w:val="20"/>
                <w:szCs w:val="20"/>
              </w:rPr>
            </w:pPr>
          </w:p>
        </w:tc>
      </w:tr>
      <w:tr w:rsidR="00F80B42" w:rsidRPr="0005456B" w:rsidTr="001338C4">
        <w:trPr>
          <w:gridAfter w:val="1"/>
          <w:wAfter w:w="10" w:type="dxa"/>
          <w:trHeight w:val="195"/>
        </w:trPr>
        <w:tc>
          <w:tcPr>
            <w:tcW w:w="568" w:type="dxa"/>
            <w:shd w:val="clear" w:color="auto" w:fill="auto"/>
            <w:noWrap/>
            <w:vAlign w:val="center"/>
          </w:tcPr>
          <w:p w:rsidR="00F80B42" w:rsidRPr="00F80B42" w:rsidRDefault="00F80B42" w:rsidP="001338C4">
            <w:pPr>
              <w:rPr>
                <w:rFonts w:cs="Arial"/>
                <w:sz w:val="20"/>
                <w:szCs w:val="20"/>
              </w:rPr>
            </w:pPr>
            <w:r w:rsidRPr="00F80B42">
              <w:rPr>
                <w:rFonts w:cs="Arial"/>
                <w:sz w:val="20"/>
                <w:szCs w:val="20"/>
              </w:rPr>
              <w:t>6.1</w:t>
            </w:r>
          </w:p>
        </w:tc>
        <w:tc>
          <w:tcPr>
            <w:tcW w:w="3543" w:type="dxa"/>
            <w:shd w:val="clear" w:color="auto" w:fill="auto"/>
            <w:vAlign w:val="center"/>
          </w:tcPr>
          <w:p w:rsidR="00F80B42" w:rsidRPr="00F80B42" w:rsidRDefault="00F80B42" w:rsidP="001338C4">
            <w:pPr>
              <w:rPr>
                <w:rFonts w:cs="Arial"/>
                <w:sz w:val="20"/>
                <w:szCs w:val="20"/>
              </w:rPr>
            </w:pPr>
            <w:r w:rsidRPr="00F80B42">
              <w:rPr>
                <w:rFonts w:cs="Arial"/>
                <w:sz w:val="20"/>
                <w:szCs w:val="20"/>
              </w:rPr>
              <w:t>- грузовой транспортной техникой для перевозки оборудования, запчастей, материалов,</w:t>
            </w:r>
          </w:p>
        </w:tc>
        <w:tc>
          <w:tcPr>
            <w:tcW w:w="2835" w:type="dxa"/>
            <w:shd w:val="clear" w:color="auto" w:fill="auto"/>
            <w:vAlign w:val="center"/>
          </w:tcPr>
          <w:p w:rsidR="00F80B42" w:rsidRPr="0019173F" w:rsidRDefault="00F80B42" w:rsidP="00F80B42">
            <w:pPr>
              <w:rPr>
                <w:rFonts w:cs="Arial"/>
                <w:sz w:val="20"/>
                <w:szCs w:val="20"/>
              </w:rPr>
            </w:pPr>
            <w:r w:rsidRPr="0019173F">
              <w:rPr>
                <w:rFonts w:cs="Arial"/>
                <w:sz w:val="20"/>
                <w:szCs w:val="20"/>
              </w:rPr>
              <w:t>Справка о наличии производственных мощностей (Форма 9).</w:t>
            </w:r>
          </w:p>
        </w:tc>
        <w:tc>
          <w:tcPr>
            <w:tcW w:w="1701" w:type="dxa"/>
            <w:shd w:val="clear" w:color="000000" w:fill="FFFFFF"/>
            <w:vAlign w:val="center"/>
          </w:tcPr>
          <w:p w:rsidR="00F80B42" w:rsidRPr="0019173F" w:rsidRDefault="00F80B42" w:rsidP="001338C4">
            <w:pPr>
              <w:rPr>
                <w:rFonts w:cs="Arial"/>
                <w:sz w:val="20"/>
                <w:szCs w:val="20"/>
              </w:rPr>
            </w:pPr>
            <w:r w:rsidRPr="0019173F">
              <w:rPr>
                <w:rFonts w:cs="Arial"/>
                <w:sz w:val="20"/>
                <w:szCs w:val="20"/>
              </w:rPr>
              <w:t>ед.</w:t>
            </w:r>
          </w:p>
        </w:tc>
        <w:tc>
          <w:tcPr>
            <w:tcW w:w="1701" w:type="dxa"/>
            <w:gridSpan w:val="2"/>
            <w:shd w:val="clear" w:color="000000" w:fill="FFFFFF"/>
            <w:vAlign w:val="center"/>
          </w:tcPr>
          <w:p w:rsidR="00F80B42" w:rsidRPr="00F80B42" w:rsidRDefault="00F80B42" w:rsidP="001338C4">
            <w:pPr>
              <w:rPr>
                <w:rFonts w:cs="Arial"/>
                <w:sz w:val="20"/>
                <w:szCs w:val="20"/>
              </w:rPr>
            </w:pPr>
            <w:r w:rsidRPr="00F80B42">
              <w:rPr>
                <w:rFonts w:cs="Arial"/>
                <w:sz w:val="20"/>
                <w:szCs w:val="20"/>
              </w:rPr>
              <w:t>3 и более</w:t>
            </w:r>
          </w:p>
        </w:tc>
      </w:tr>
      <w:tr w:rsidR="00F80B42" w:rsidRPr="0005456B" w:rsidTr="001338C4">
        <w:trPr>
          <w:gridAfter w:val="1"/>
          <w:wAfter w:w="10" w:type="dxa"/>
          <w:trHeight w:val="326"/>
        </w:trPr>
        <w:tc>
          <w:tcPr>
            <w:tcW w:w="568" w:type="dxa"/>
            <w:shd w:val="clear" w:color="auto" w:fill="auto"/>
            <w:noWrap/>
            <w:vAlign w:val="center"/>
          </w:tcPr>
          <w:p w:rsidR="00F80B42" w:rsidRPr="00F80B42" w:rsidRDefault="00F80B42" w:rsidP="001338C4">
            <w:pPr>
              <w:rPr>
                <w:rFonts w:cs="Arial"/>
                <w:sz w:val="20"/>
                <w:szCs w:val="20"/>
              </w:rPr>
            </w:pPr>
            <w:r w:rsidRPr="00F80B42">
              <w:rPr>
                <w:rFonts w:cs="Arial"/>
                <w:sz w:val="20"/>
                <w:szCs w:val="20"/>
              </w:rPr>
              <w:t>6.2</w:t>
            </w:r>
          </w:p>
        </w:tc>
        <w:tc>
          <w:tcPr>
            <w:tcW w:w="3543" w:type="dxa"/>
            <w:shd w:val="clear" w:color="auto" w:fill="auto"/>
            <w:vAlign w:val="center"/>
          </w:tcPr>
          <w:p w:rsidR="00F80B42" w:rsidRPr="00F80B42" w:rsidRDefault="00F80B42" w:rsidP="001338C4">
            <w:pPr>
              <w:jc w:val="both"/>
              <w:rPr>
                <w:rFonts w:cs="Arial"/>
                <w:sz w:val="20"/>
                <w:szCs w:val="20"/>
              </w:rPr>
            </w:pPr>
            <w:r w:rsidRPr="00F80B42">
              <w:rPr>
                <w:rFonts w:cs="Arial"/>
                <w:sz w:val="20"/>
                <w:szCs w:val="20"/>
              </w:rPr>
              <w:t>- обеспеченность транспорта, предназначенного для перевозки работников (в т.ч. легкового) системами видеорегистрации,</w:t>
            </w:r>
          </w:p>
        </w:tc>
        <w:tc>
          <w:tcPr>
            <w:tcW w:w="2835" w:type="dxa"/>
            <w:shd w:val="clear" w:color="auto" w:fill="auto"/>
            <w:vAlign w:val="center"/>
          </w:tcPr>
          <w:p w:rsidR="00F80B42" w:rsidRPr="0019173F" w:rsidRDefault="00F80B42" w:rsidP="001338C4">
            <w:pPr>
              <w:rPr>
                <w:rFonts w:cs="Arial"/>
                <w:sz w:val="20"/>
                <w:szCs w:val="20"/>
              </w:rPr>
            </w:pPr>
            <w:r w:rsidRPr="0019173F">
              <w:rPr>
                <w:rFonts w:cs="Arial"/>
                <w:sz w:val="20"/>
                <w:szCs w:val="20"/>
              </w:rPr>
              <w:t>Справка о наличии производственных мощностей (Форма 9) или гарантийное письмо за подписью руководителя организации о приведении транспорта к требованиям данного пункта ПДО (при необходимости).</w:t>
            </w:r>
          </w:p>
        </w:tc>
        <w:tc>
          <w:tcPr>
            <w:tcW w:w="1701" w:type="dxa"/>
            <w:shd w:val="clear" w:color="000000" w:fill="FFFFFF"/>
          </w:tcPr>
          <w:p w:rsidR="00F80B42" w:rsidRPr="0019173F" w:rsidRDefault="00F80B42" w:rsidP="001338C4">
            <w:pPr>
              <w:rPr>
                <w:rFonts w:cs="Arial"/>
                <w:sz w:val="20"/>
                <w:szCs w:val="20"/>
              </w:rPr>
            </w:pPr>
            <w:r w:rsidRPr="0019173F">
              <w:rPr>
                <w:rFonts w:cs="Arial"/>
                <w:sz w:val="20"/>
                <w:szCs w:val="20"/>
              </w:rPr>
              <w:t>наличие/ отсутствие</w:t>
            </w:r>
          </w:p>
        </w:tc>
        <w:tc>
          <w:tcPr>
            <w:tcW w:w="1701" w:type="dxa"/>
            <w:gridSpan w:val="2"/>
            <w:shd w:val="clear" w:color="000000" w:fill="FFFFFF"/>
          </w:tcPr>
          <w:p w:rsidR="00F80B42" w:rsidRPr="00F80B42" w:rsidRDefault="00F80B42" w:rsidP="001338C4">
            <w:pPr>
              <w:rPr>
                <w:rFonts w:cs="Arial"/>
                <w:sz w:val="20"/>
                <w:szCs w:val="20"/>
              </w:rPr>
            </w:pPr>
            <w:r w:rsidRPr="00F80B42">
              <w:rPr>
                <w:rFonts w:cs="Arial"/>
                <w:sz w:val="20"/>
                <w:szCs w:val="20"/>
              </w:rPr>
              <w:t>наличие</w:t>
            </w:r>
          </w:p>
        </w:tc>
      </w:tr>
      <w:tr w:rsidR="001338C4" w:rsidRPr="0005456B" w:rsidTr="001338C4">
        <w:trPr>
          <w:gridAfter w:val="1"/>
          <w:wAfter w:w="10" w:type="dxa"/>
          <w:trHeight w:val="824"/>
        </w:trPr>
        <w:tc>
          <w:tcPr>
            <w:tcW w:w="568" w:type="dxa"/>
            <w:shd w:val="clear" w:color="auto" w:fill="auto"/>
            <w:noWrap/>
            <w:vAlign w:val="center"/>
          </w:tcPr>
          <w:p w:rsidR="001338C4" w:rsidRPr="00F80B42" w:rsidRDefault="001338C4" w:rsidP="001338C4">
            <w:pPr>
              <w:rPr>
                <w:rFonts w:cs="Arial"/>
                <w:sz w:val="20"/>
                <w:szCs w:val="20"/>
              </w:rPr>
            </w:pPr>
            <w:r w:rsidRPr="00F80B42">
              <w:rPr>
                <w:rFonts w:cs="Arial"/>
                <w:sz w:val="20"/>
                <w:szCs w:val="20"/>
              </w:rPr>
              <w:t>6.3</w:t>
            </w:r>
          </w:p>
        </w:tc>
        <w:tc>
          <w:tcPr>
            <w:tcW w:w="3543" w:type="dxa"/>
            <w:shd w:val="clear" w:color="auto" w:fill="auto"/>
            <w:vAlign w:val="center"/>
          </w:tcPr>
          <w:p w:rsidR="001338C4" w:rsidRPr="00F80B42" w:rsidRDefault="001338C4" w:rsidP="001338C4">
            <w:pPr>
              <w:rPr>
                <w:rFonts w:cs="Arial"/>
                <w:sz w:val="20"/>
                <w:szCs w:val="20"/>
              </w:rPr>
            </w:pPr>
            <w:r w:rsidRPr="00F80B42">
              <w:rPr>
                <w:rFonts w:cs="Arial"/>
                <w:sz w:val="20"/>
                <w:szCs w:val="20"/>
              </w:rPr>
              <w:t>- оснащение ремнями безопасности транспортных средств (где это предусмотрено конструкцией ТС),</w:t>
            </w:r>
          </w:p>
        </w:tc>
        <w:tc>
          <w:tcPr>
            <w:tcW w:w="2835" w:type="dxa"/>
            <w:vMerge w:val="restart"/>
            <w:shd w:val="clear" w:color="auto" w:fill="auto"/>
            <w:vAlign w:val="center"/>
          </w:tcPr>
          <w:p w:rsidR="001338C4" w:rsidRPr="0019173F" w:rsidRDefault="001338C4" w:rsidP="001338C4">
            <w:pPr>
              <w:rPr>
                <w:rFonts w:cs="Arial"/>
                <w:sz w:val="20"/>
                <w:szCs w:val="20"/>
              </w:rPr>
            </w:pPr>
            <w:r w:rsidRPr="0019173F">
              <w:rPr>
                <w:rFonts w:cs="Arial"/>
                <w:sz w:val="20"/>
                <w:szCs w:val="20"/>
              </w:rPr>
              <w:t>Справка о наличии производственных мощностей (Форма 9).</w:t>
            </w:r>
          </w:p>
          <w:p w:rsidR="001338C4" w:rsidRPr="0019173F" w:rsidRDefault="001338C4" w:rsidP="001338C4">
            <w:pPr>
              <w:rPr>
                <w:rFonts w:cs="Arial"/>
                <w:sz w:val="20"/>
                <w:szCs w:val="20"/>
              </w:rPr>
            </w:pPr>
          </w:p>
          <w:p w:rsidR="001338C4" w:rsidRPr="0019173F" w:rsidRDefault="001338C4" w:rsidP="001338C4">
            <w:pPr>
              <w:rPr>
                <w:rFonts w:cs="Arial"/>
                <w:sz w:val="20"/>
                <w:szCs w:val="20"/>
              </w:rPr>
            </w:pPr>
          </w:p>
          <w:p w:rsidR="001338C4" w:rsidRPr="0019173F" w:rsidRDefault="001338C4" w:rsidP="001338C4">
            <w:pPr>
              <w:rPr>
                <w:rFonts w:cs="Arial"/>
                <w:sz w:val="20"/>
                <w:szCs w:val="20"/>
              </w:rPr>
            </w:pPr>
          </w:p>
          <w:p w:rsidR="001338C4" w:rsidRPr="0019173F" w:rsidRDefault="001338C4" w:rsidP="001338C4">
            <w:pPr>
              <w:rPr>
                <w:rFonts w:cs="Arial"/>
                <w:sz w:val="20"/>
                <w:szCs w:val="20"/>
              </w:rPr>
            </w:pPr>
          </w:p>
          <w:p w:rsidR="001338C4" w:rsidRPr="0019173F" w:rsidRDefault="001338C4" w:rsidP="001338C4">
            <w:pPr>
              <w:rPr>
                <w:rFonts w:cs="Arial"/>
                <w:sz w:val="20"/>
                <w:szCs w:val="20"/>
              </w:rPr>
            </w:pPr>
          </w:p>
          <w:p w:rsidR="001338C4" w:rsidRPr="0019173F" w:rsidRDefault="001338C4" w:rsidP="001338C4">
            <w:pPr>
              <w:rPr>
                <w:rFonts w:cs="Arial"/>
                <w:sz w:val="20"/>
                <w:szCs w:val="20"/>
              </w:rPr>
            </w:pPr>
          </w:p>
          <w:p w:rsidR="001338C4" w:rsidRPr="0019173F" w:rsidRDefault="001338C4" w:rsidP="001338C4">
            <w:pPr>
              <w:rPr>
                <w:rFonts w:cs="Arial"/>
                <w:sz w:val="20"/>
                <w:szCs w:val="20"/>
              </w:rPr>
            </w:pPr>
          </w:p>
          <w:p w:rsidR="001338C4" w:rsidRPr="0019173F" w:rsidRDefault="001338C4" w:rsidP="001338C4">
            <w:pPr>
              <w:rPr>
                <w:rFonts w:cs="Arial"/>
                <w:sz w:val="20"/>
                <w:szCs w:val="20"/>
              </w:rPr>
            </w:pPr>
            <w:r w:rsidRPr="0019173F">
              <w:rPr>
                <w:rFonts w:cs="Arial"/>
                <w:sz w:val="20"/>
                <w:szCs w:val="20"/>
              </w:rPr>
              <w:t>Справка о наличии производственных мощностей (Форма 9).</w:t>
            </w:r>
          </w:p>
          <w:p w:rsidR="001338C4" w:rsidRPr="0019173F" w:rsidRDefault="001338C4" w:rsidP="001338C4">
            <w:pPr>
              <w:rPr>
                <w:rFonts w:cs="Arial"/>
                <w:sz w:val="20"/>
                <w:szCs w:val="20"/>
              </w:rPr>
            </w:pPr>
          </w:p>
          <w:p w:rsidR="001338C4" w:rsidRPr="0019173F" w:rsidRDefault="001338C4" w:rsidP="001338C4">
            <w:pPr>
              <w:rPr>
                <w:rFonts w:cs="Arial"/>
                <w:sz w:val="20"/>
                <w:szCs w:val="20"/>
              </w:rPr>
            </w:pPr>
          </w:p>
          <w:p w:rsidR="001338C4" w:rsidRPr="0019173F" w:rsidRDefault="001338C4" w:rsidP="001338C4">
            <w:pPr>
              <w:rPr>
                <w:rFonts w:cs="Arial"/>
                <w:sz w:val="20"/>
                <w:szCs w:val="20"/>
              </w:rPr>
            </w:pPr>
          </w:p>
          <w:p w:rsidR="001338C4" w:rsidRPr="0019173F" w:rsidRDefault="001338C4" w:rsidP="001338C4">
            <w:pPr>
              <w:rPr>
                <w:rFonts w:cs="Arial"/>
                <w:sz w:val="20"/>
                <w:szCs w:val="20"/>
              </w:rPr>
            </w:pPr>
          </w:p>
          <w:p w:rsidR="001338C4" w:rsidRPr="0019173F" w:rsidRDefault="001338C4" w:rsidP="001338C4">
            <w:pPr>
              <w:rPr>
                <w:rFonts w:cs="Arial"/>
                <w:sz w:val="20"/>
                <w:szCs w:val="20"/>
              </w:rPr>
            </w:pPr>
          </w:p>
        </w:tc>
        <w:tc>
          <w:tcPr>
            <w:tcW w:w="1701" w:type="dxa"/>
            <w:shd w:val="clear" w:color="000000" w:fill="FFFFFF"/>
          </w:tcPr>
          <w:p w:rsidR="001338C4" w:rsidRPr="0019173F" w:rsidRDefault="001338C4" w:rsidP="001338C4">
            <w:pPr>
              <w:rPr>
                <w:rFonts w:cs="Arial"/>
                <w:sz w:val="20"/>
                <w:szCs w:val="20"/>
              </w:rPr>
            </w:pPr>
            <w:r w:rsidRPr="0019173F">
              <w:rPr>
                <w:rFonts w:cs="Arial"/>
                <w:sz w:val="20"/>
                <w:szCs w:val="20"/>
              </w:rPr>
              <w:t>наличие/ отсутствие</w:t>
            </w:r>
          </w:p>
        </w:tc>
        <w:tc>
          <w:tcPr>
            <w:tcW w:w="1701" w:type="dxa"/>
            <w:gridSpan w:val="2"/>
            <w:shd w:val="clear" w:color="000000" w:fill="FFFFFF"/>
          </w:tcPr>
          <w:p w:rsidR="001338C4" w:rsidRPr="00F80B42" w:rsidRDefault="001338C4" w:rsidP="001338C4">
            <w:pPr>
              <w:rPr>
                <w:rFonts w:cs="Arial"/>
                <w:sz w:val="20"/>
                <w:szCs w:val="20"/>
              </w:rPr>
            </w:pPr>
            <w:r w:rsidRPr="00F80B42">
              <w:rPr>
                <w:rFonts w:cs="Arial"/>
                <w:sz w:val="20"/>
                <w:szCs w:val="20"/>
              </w:rPr>
              <w:t>наличие</w:t>
            </w:r>
          </w:p>
        </w:tc>
      </w:tr>
      <w:tr w:rsidR="001338C4" w:rsidRPr="0005456B" w:rsidTr="001338C4">
        <w:trPr>
          <w:gridAfter w:val="1"/>
          <w:wAfter w:w="10" w:type="dxa"/>
          <w:trHeight w:val="195"/>
        </w:trPr>
        <w:tc>
          <w:tcPr>
            <w:tcW w:w="568" w:type="dxa"/>
            <w:shd w:val="clear" w:color="auto" w:fill="auto"/>
            <w:noWrap/>
            <w:vAlign w:val="center"/>
          </w:tcPr>
          <w:p w:rsidR="001338C4" w:rsidRPr="00F80B42" w:rsidRDefault="001338C4" w:rsidP="001338C4">
            <w:pPr>
              <w:rPr>
                <w:rFonts w:cs="Arial"/>
                <w:sz w:val="20"/>
                <w:szCs w:val="20"/>
              </w:rPr>
            </w:pPr>
            <w:r w:rsidRPr="00F80B42">
              <w:rPr>
                <w:rFonts w:cs="Arial"/>
                <w:sz w:val="20"/>
                <w:szCs w:val="20"/>
              </w:rPr>
              <w:t>6.4</w:t>
            </w:r>
          </w:p>
        </w:tc>
        <w:tc>
          <w:tcPr>
            <w:tcW w:w="3543" w:type="dxa"/>
            <w:shd w:val="clear" w:color="auto" w:fill="auto"/>
            <w:vAlign w:val="center"/>
          </w:tcPr>
          <w:p w:rsidR="001338C4" w:rsidRPr="00F80B42" w:rsidRDefault="001338C4" w:rsidP="001338C4">
            <w:pPr>
              <w:rPr>
                <w:rFonts w:cs="Arial"/>
                <w:sz w:val="20"/>
                <w:szCs w:val="20"/>
              </w:rPr>
            </w:pPr>
            <w:r w:rsidRPr="00F80B42">
              <w:rPr>
                <w:rFonts w:cs="Arial"/>
                <w:sz w:val="20"/>
                <w:szCs w:val="20"/>
              </w:rPr>
              <w:t>- передвижными компрессорами</w:t>
            </w:r>
          </w:p>
        </w:tc>
        <w:tc>
          <w:tcPr>
            <w:tcW w:w="2835" w:type="dxa"/>
            <w:vMerge/>
            <w:shd w:val="clear" w:color="auto" w:fill="auto"/>
            <w:vAlign w:val="center"/>
          </w:tcPr>
          <w:p w:rsidR="001338C4" w:rsidRPr="0019173F" w:rsidRDefault="001338C4" w:rsidP="001338C4">
            <w:pPr>
              <w:rPr>
                <w:rFonts w:cs="Arial"/>
                <w:sz w:val="20"/>
                <w:szCs w:val="20"/>
              </w:rPr>
            </w:pPr>
          </w:p>
        </w:tc>
        <w:tc>
          <w:tcPr>
            <w:tcW w:w="1701" w:type="dxa"/>
            <w:shd w:val="clear" w:color="000000" w:fill="FFFFFF"/>
            <w:vAlign w:val="center"/>
          </w:tcPr>
          <w:p w:rsidR="001338C4" w:rsidRPr="0019173F" w:rsidRDefault="001338C4" w:rsidP="001338C4">
            <w:pPr>
              <w:rPr>
                <w:rFonts w:cs="Arial"/>
                <w:sz w:val="20"/>
                <w:szCs w:val="20"/>
              </w:rPr>
            </w:pPr>
            <w:r w:rsidRPr="0019173F">
              <w:rPr>
                <w:rFonts w:cs="Arial"/>
                <w:sz w:val="20"/>
                <w:szCs w:val="20"/>
              </w:rPr>
              <w:t>ед.</w:t>
            </w:r>
          </w:p>
        </w:tc>
        <w:tc>
          <w:tcPr>
            <w:tcW w:w="1701" w:type="dxa"/>
            <w:gridSpan w:val="2"/>
            <w:shd w:val="clear" w:color="000000" w:fill="FFFFFF"/>
            <w:vAlign w:val="center"/>
          </w:tcPr>
          <w:p w:rsidR="001338C4" w:rsidRPr="00F80B42" w:rsidRDefault="001338C4" w:rsidP="001338C4">
            <w:pPr>
              <w:rPr>
                <w:rFonts w:cs="Arial"/>
                <w:sz w:val="20"/>
                <w:szCs w:val="20"/>
              </w:rPr>
            </w:pPr>
            <w:r w:rsidRPr="00F80B42">
              <w:rPr>
                <w:rFonts w:cs="Arial"/>
                <w:sz w:val="20"/>
                <w:szCs w:val="20"/>
              </w:rPr>
              <w:t>3 и более</w:t>
            </w:r>
          </w:p>
        </w:tc>
      </w:tr>
      <w:tr w:rsidR="001338C4" w:rsidRPr="0005456B" w:rsidTr="001338C4">
        <w:trPr>
          <w:gridAfter w:val="1"/>
          <w:wAfter w:w="10" w:type="dxa"/>
          <w:trHeight w:val="258"/>
        </w:trPr>
        <w:tc>
          <w:tcPr>
            <w:tcW w:w="568" w:type="dxa"/>
            <w:shd w:val="clear" w:color="auto" w:fill="auto"/>
            <w:noWrap/>
            <w:vAlign w:val="center"/>
          </w:tcPr>
          <w:p w:rsidR="001338C4" w:rsidRPr="00F80B42" w:rsidRDefault="001338C4" w:rsidP="001338C4">
            <w:pPr>
              <w:rPr>
                <w:rFonts w:cs="Arial"/>
                <w:sz w:val="20"/>
                <w:szCs w:val="20"/>
              </w:rPr>
            </w:pPr>
            <w:r w:rsidRPr="00F80B42">
              <w:rPr>
                <w:rFonts w:cs="Arial"/>
                <w:sz w:val="20"/>
                <w:szCs w:val="20"/>
              </w:rPr>
              <w:t>6.5</w:t>
            </w:r>
          </w:p>
        </w:tc>
        <w:tc>
          <w:tcPr>
            <w:tcW w:w="3543" w:type="dxa"/>
            <w:shd w:val="clear" w:color="auto" w:fill="auto"/>
            <w:vAlign w:val="center"/>
          </w:tcPr>
          <w:p w:rsidR="001338C4" w:rsidRPr="00F80B42" w:rsidRDefault="001338C4" w:rsidP="001338C4">
            <w:pPr>
              <w:rPr>
                <w:rFonts w:cs="Arial"/>
                <w:sz w:val="20"/>
                <w:szCs w:val="20"/>
              </w:rPr>
            </w:pPr>
            <w:r w:rsidRPr="00F80B42">
              <w:rPr>
                <w:rFonts w:cs="Arial"/>
                <w:sz w:val="20"/>
                <w:szCs w:val="20"/>
              </w:rPr>
              <w:t>- ручным рабочим инструментом отечественного или импортного производства (ключи рожковые, накидные, ударные) различных типоразмеров, в том числе искробезопасного исполнения</w:t>
            </w:r>
          </w:p>
        </w:tc>
        <w:tc>
          <w:tcPr>
            <w:tcW w:w="2835" w:type="dxa"/>
            <w:vMerge/>
            <w:shd w:val="clear" w:color="auto" w:fill="auto"/>
          </w:tcPr>
          <w:p w:rsidR="001338C4" w:rsidRPr="0019173F" w:rsidRDefault="001338C4" w:rsidP="001338C4">
            <w:pPr>
              <w:rPr>
                <w:rFonts w:cs="Arial"/>
                <w:sz w:val="20"/>
                <w:szCs w:val="20"/>
              </w:rPr>
            </w:pPr>
          </w:p>
        </w:tc>
        <w:tc>
          <w:tcPr>
            <w:tcW w:w="1701" w:type="dxa"/>
            <w:shd w:val="clear" w:color="000000" w:fill="FFFFFF"/>
            <w:vAlign w:val="center"/>
          </w:tcPr>
          <w:p w:rsidR="001338C4" w:rsidRPr="0019173F" w:rsidRDefault="001338C4" w:rsidP="001338C4">
            <w:pPr>
              <w:rPr>
                <w:rFonts w:cs="Arial"/>
                <w:sz w:val="20"/>
                <w:szCs w:val="20"/>
              </w:rPr>
            </w:pPr>
            <w:r w:rsidRPr="0019173F">
              <w:rPr>
                <w:rFonts w:cs="Arial"/>
                <w:sz w:val="20"/>
                <w:szCs w:val="20"/>
              </w:rPr>
              <w:t>компл.</w:t>
            </w:r>
          </w:p>
        </w:tc>
        <w:tc>
          <w:tcPr>
            <w:tcW w:w="1701" w:type="dxa"/>
            <w:gridSpan w:val="2"/>
            <w:shd w:val="clear" w:color="000000" w:fill="FFFFFF"/>
            <w:vAlign w:val="center"/>
          </w:tcPr>
          <w:p w:rsidR="001338C4" w:rsidRPr="00F80B42" w:rsidRDefault="001338C4" w:rsidP="001338C4">
            <w:pPr>
              <w:rPr>
                <w:rFonts w:cs="Arial"/>
                <w:sz w:val="20"/>
                <w:szCs w:val="20"/>
              </w:rPr>
            </w:pPr>
            <w:r w:rsidRPr="00F80B42">
              <w:rPr>
                <w:rFonts w:cs="Arial"/>
                <w:sz w:val="20"/>
                <w:szCs w:val="20"/>
              </w:rPr>
              <w:t>10 и более</w:t>
            </w:r>
          </w:p>
        </w:tc>
      </w:tr>
      <w:tr w:rsidR="001338C4" w:rsidRPr="0005456B" w:rsidTr="001338C4">
        <w:trPr>
          <w:gridAfter w:val="1"/>
          <w:wAfter w:w="10" w:type="dxa"/>
          <w:trHeight w:val="861"/>
        </w:trPr>
        <w:tc>
          <w:tcPr>
            <w:tcW w:w="568" w:type="dxa"/>
            <w:shd w:val="clear" w:color="auto" w:fill="auto"/>
            <w:noWrap/>
            <w:vAlign w:val="center"/>
          </w:tcPr>
          <w:p w:rsidR="001338C4" w:rsidRPr="00F80B42" w:rsidRDefault="001338C4" w:rsidP="001338C4">
            <w:pPr>
              <w:rPr>
                <w:rFonts w:cs="Arial"/>
                <w:sz w:val="20"/>
                <w:szCs w:val="20"/>
              </w:rPr>
            </w:pPr>
            <w:r w:rsidRPr="00F80B42">
              <w:rPr>
                <w:rFonts w:cs="Arial"/>
                <w:sz w:val="20"/>
                <w:szCs w:val="20"/>
              </w:rPr>
              <w:t>6.6</w:t>
            </w:r>
          </w:p>
        </w:tc>
        <w:tc>
          <w:tcPr>
            <w:tcW w:w="3543" w:type="dxa"/>
            <w:shd w:val="clear" w:color="auto" w:fill="auto"/>
            <w:vAlign w:val="center"/>
          </w:tcPr>
          <w:p w:rsidR="001338C4" w:rsidRPr="00F80B42" w:rsidRDefault="001338C4" w:rsidP="001338C4">
            <w:pPr>
              <w:rPr>
                <w:rFonts w:cs="Arial"/>
                <w:sz w:val="20"/>
                <w:szCs w:val="20"/>
              </w:rPr>
            </w:pPr>
            <w:r w:rsidRPr="00F80B42">
              <w:rPr>
                <w:rFonts w:cs="Arial"/>
                <w:sz w:val="20"/>
                <w:szCs w:val="20"/>
              </w:rPr>
              <w:t xml:space="preserve">- гидравлическими динамометрическими ключами различной мощности (от 2000 до 20000 Нм), </w:t>
            </w:r>
          </w:p>
        </w:tc>
        <w:tc>
          <w:tcPr>
            <w:tcW w:w="2835" w:type="dxa"/>
            <w:vMerge/>
            <w:shd w:val="clear" w:color="auto" w:fill="auto"/>
          </w:tcPr>
          <w:p w:rsidR="001338C4" w:rsidRPr="0019173F" w:rsidRDefault="001338C4" w:rsidP="001338C4">
            <w:pPr>
              <w:rPr>
                <w:rFonts w:cs="Arial"/>
                <w:sz w:val="20"/>
                <w:szCs w:val="20"/>
              </w:rPr>
            </w:pPr>
          </w:p>
        </w:tc>
        <w:tc>
          <w:tcPr>
            <w:tcW w:w="1701" w:type="dxa"/>
            <w:shd w:val="clear" w:color="000000" w:fill="FFFFFF"/>
            <w:vAlign w:val="center"/>
          </w:tcPr>
          <w:p w:rsidR="001338C4" w:rsidRPr="0019173F" w:rsidRDefault="001338C4" w:rsidP="001338C4">
            <w:pPr>
              <w:rPr>
                <w:rFonts w:cs="Arial"/>
                <w:sz w:val="20"/>
                <w:szCs w:val="20"/>
              </w:rPr>
            </w:pPr>
            <w:r w:rsidRPr="0019173F">
              <w:rPr>
                <w:rFonts w:cs="Arial"/>
                <w:sz w:val="20"/>
                <w:szCs w:val="20"/>
              </w:rPr>
              <w:t>компл.</w:t>
            </w:r>
          </w:p>
        </w:tc>
        <w:tc>
          <w:tcPr>
            <w:tcW w:w="1701" w:type="dxa"/>
            <w:gridSpan w:val="2"/>
            <w:shd w:val="clear" w:color="000000" w:fill="FFFFFF"/>
            <w:vAlign w:val="center"/>
          </w:tcPr>
          <w:p w:rsidR="001338C4" w:rsidRPr="00F80B42" w:rsidRDefault="001338C4" w:rsidP="001338C4">
            <w:pPr>
              <w:rPr>
                <w:rFonts w:cs="Arial"/>
                <w:sz w:val="20"/>
                <w:szCs w:val="20"/>
              </w:rPr>
            </w:pPr>
            <w:r w:rsidRPr="00F80B42">
              <w:rPr>
                <w:rFonts w:cs="Arial"/>
                <w:sz w:val="20"/>
                <w:szCs w:val="20"/>
              </w:rPr>
              <w:t>1 и более</w:t>
            </w:r>
          </w:p>
        </w:tc>
      </w:tr>
      <w:tr w:rsidR="001338C4" w:rsidRPr="0005456B" w:rsidTr="001338C4">
        <w:trPr>
          <w:gridAfter w:val="1"/>
          <w:wAfter w:w="10" w:type="dxa"/>
          <w:trHeight w:val="195"/>
        </w:trPr>
        <w:tc>
          <w:tcPr>
            <w:tcW w:w="568" w:type="dxa"/>
            <w:shd w:val="clear" w:color="auto" w:fill="auto"/>
            <w:noWrap/>
            <w:vAlign w:val="center"/>
          </w:tcPr>
          <w:p w:rsidR="001338C4" w:rsidRPr="00F80B42" w:rsidRDefault="001338C4" w:rsidP="001338C4">
            <w:pPr>
              <w:rPr>
                <w:rFonts w:cs="Arial"/>
                <w:sz w:val="20"/>
                <w:szCs w:val="20"/>
              </w:rPr>
            </w:pPr>
            <w:r w:rsidRPr="00F80B42">
              <w:rPr>
                <w:rFonts w:cs="Arial"/>
                <w:sz w:val="20"/>
                <w:szCs w:val="20"/>
              </w:rPr>
              <w:t>6.7</w:t>
            </w:r>
          </w:p>
        </w:tc>
        <w:tc>
          <w:tcPr>
            <w:tcW w:w="3543" w:type="dxa"/>
            <w:shd w:val="clear" w:color="auto" w:fill="auto"/>
            <w:vAlign w:val="center"/>
          </w:tcPr>
          <w:p w:rsidR="001338C4" w:rsidRPr="00F80B42" w:rsidRDefault="001338C4" w:rsidP="001338C4">
            <w:pPr>
              <w:rPr>
                <w:rFonts w:cs="Arial"/>
                <w:sz w:val="20"/>
                <w:szCs w:val="20"/>
              </w:rPr>
            </w:pPr>
            <w:r w:rsidRPr="00F80B42">
              <w:rPr>
                <w:rFonts w:cs="Arial"/>
                <w:sz w:val="20"/>
                <w:szCs w:val="20"/>
              </w:rPr>
              <w:t>- пневматическими ударными гайковертами различной мощности (до 2000 Нм), комплектами торцевых ударных головок к каждому гайковерту,</w:t>
            </w:r>
          </w:p>
        </w:tc>
        <w:tc>
          <w:tcPr>
            <w:tcW w:w="2835" w:type="dxa"/>
            <w:vMerge/>
            <w:shd w:val="clear" w:color="auto" w:fill="auto"/>
          </w:tcPr>
          <w:p w:rsidR="001338C4" w:rsidRPr="0019173F" w:rsidRDefault="001338C4" w:rsidP="001338C4">
            <w:pPr>
              <w:rPr>
                <w:rFonts w:cs="Arial"/>
                <w:sz w:val="20"/>
                <w:szCs w:val="20"/>
              </w:rPr>
            </w:pPr>
          </w:p>
        </w:tc>
        <w:tc>
          <w:tcPr>
            <w:tcW w:w="1701" w:type="dxa"/>
            <w:shd w:val="clear" w:color="000000" w:fill="FFFFFF"/>
            <w:vAlign w:val="center"/>
          </w:tcPr>
          <w:p w:rsidR="001338C4" w:rsidRPr="0019173F" w:rsidRDefault="001338C4" w:rsidP="001338C4">
            <w:pPr>
              <w:rPr>
                <w:rFonts w:cs="Arial"/>
                <w:sz w:val="20"/>
                <w:szCs w:val="20"/>
              </w:rPr>
            </w:pPr>
            <w:r w:rsidRPr="0019173F">
              <w:rPr>
                <w:rFonts w:cs="Arial"/>
                <w:sz w:val="20"/>
                <w:szCs w:val="20"/>
              </w:rPr>
              <w:t>компл.</w:t>
            </w:r>
          </w:p>
        </w:tc>
        <w:tc>
          <w:tcPr>
            <w:tcW w:w="1701" w:type="dxa"/>
            <w:gridSpan w:val="2"/>
            <w:shd w:val="clear" w:color="000000" w:fill="FFFFFF"/>
            <w:vAlign w:val="center"/>
          </w:tcPr>
          <w:p w:rsidR="001338C4" w:rsidRPr="00F80B42" w:rsidRDefault="001338C4" w:rsidP="001338C4">
            <w:pPr>
              <w:rPr>
                <w:rFonts w:cs="Arial"/>
                <w:sz w:val="20"/>
                <w:szCs w:val="20"/>
              </w:rPr>
            </w:pPr>
            <w:r w:rsidRPr="00F80B42">
              <w:rPr>
                <w:rFonts w:cs="Arial"/>
                <w:sz w:val="20"/>
                <w:szCs w:val="20"/>
              </w:rPr>
              <w:t>1 и более</w:t>
            </w:r>
          </w:p>
        </w:tc>
      </w:tr>
      <w:tr w:rsidR="001338C4" w:rsidRPr="0005456B" w:rsidTr="001338C4">
        <w:trPr>
          <w:gridAfter w:val="1"/>
          <w:wAfter w:w="10" w:type="dxa"/>
          <w:trHeight w:val="195"/>
        </w:trPr>
        <w:tc>
          <w:tcPr>
            <w:tcW w:w="568" w:type="dxa"/>
            <w:shd w:val="clear" w:color="auto" w:fill="auto"/>
            <w:noWrap/>
            <w:vAlign w:val="center"/>
          </w:tcPr>
          <w:p w:rsidR="001338C4" w:rsidRPr="00F80B42" w:rsidRDefault="001338C4" w:rsidP="001338C4">
            <w:pPr>
              <w:rPr>
                <w:rFonts w:cs="Arial"/>
                <w:sz w:val="20"/>
                <w:szCs w:val="20"/>
              </w:rPr>
            </w:pPr>
            <w:r w:rsidRPr="00F80B42">
              <w:rPr>
                <w:rFonts w:cs="Arial"/>
                <w:sz w:val="20"/>
                <w:szCs w:val="20"/>
              </w:rPr>
              <w:t>6.8</w:t>
            </w:r>
          </w:p>
        </w:tc>
        <w:tc>
          <w:tcPr>
            <w:tcW w:w="3543" w:type="dxa"/>
            <w:shd w:val="clear" w:color="auto" w:fill="auto"/>
            <w:vAlign w:val="center"/>
          </w:tcPr>
          <w:p w:rsidR="001338C4" w:rsidRPr="00F80B42" w:rsidRDefault="001338C4" w:rsidP="001338C4">
            <w:pPr>
              <w:rPr>
                <w:rFonts w:cs="Arial"/>
                <w:sz w:val="20"/>
                <w:szCs w:val="20"/>
              </w:rPr>
            </w:pPr>
            <w:r w:rsidRPr="00F80B42">
              <w:rPr>
                <w:rFonts w:cs="Arial"/>
                <w:sz w:val="20"/>
                <w:szCs w:val="20"/>
              </w:rPr>
              <w:t>- гидравлическими и механическими разгонщиками фланцев клинового или ступенчатого типа,</w:t>
            </w:r>
          </w:p>
        </w:tc>
        <w:tc>
          <w:tcPr>
            <w:tcW w:w="2835" w:type="dxa"/>
            <w:vMerge/>
            <w:shd w:val="clear" w:color="auto" w:fill="auto"/>
          </w:tcPr>
          <w:p w:rsidR="001338C4" w:rsidRPr="0019173F" w:rsidRDefault="001338C4" w:rsidP="001338C4">
            <w:pPr>
              <w:rPr>
                <w:rFonts w:cs="Arial"/>
                <w:sz w:val="20"/>
                <w:szCs w:val="20"/>
              </w:rPr>
            </w:pPr>
          </w:p>
        </w:tc>
        <w:tc>
          <w:tcPr>
            <w:tcW w:w="1701" w:type="dxa"/>
            <w:shd w:val="clear" w:color="000000" w:fill="FFFFFF"/>
            <w:vAlign w:val="center"/>
          </w:tcPr>
          <w:p w:rsidR="001338C4" w:rsidRPr="0019173F" w:rsidRDefault="001338C4" w:rsidP="001338C4">
            <w:pPr>
              <w:rPr>
                <w:rFonts w:cs="Arial"/>
                <w:sz w:val="20"/>
                <w:szCs w:val="20"/>
              </w:rPr>
            </w:pPr>
            <w:r w:rsidRPr="0019173F">
              <w:rPr>
                <w:rFonts w:cs="Arial"/>
                <w:sz w:val="20"/>
                <w:szCs w:val="20"/>
              </w:rPr>
              <w:t>компл.</w:t>
            </w:r>
          </w:p>
        </w:tc>
        <w:tc>
          <w:tcPr>
            <w:tcW w:w="1701" w:type="dxa"/>
            <w:gridSpan w:val="2"/>
            <w:shd w:val="clear" w:color="000000" w:fill="FFFFFF"/>
            <w:vAlign w:val="center"/>
          </w:tcPr>
          <w:p w:rsidR="001338C4" w:rsidRPr="00F80B42" w:rsidRDefault="001338C4" w:rsidP="001338C4">
            <w:pPr>
              <w:rPr>
                <w:rFonts w:cs="Arial"/>
                <w:sz w:val="20"/>
                <w:szCs w:val="20"/>
              </w:rPr>
            </w:pPr>
            <w:r w:rsidRPr="00F80B42">
              <w:rPr>
                <w:rFonts w:cs="Arial"/>
                <w:sz w:val="20"/>
                <w:szCs w:val="20"/>
              </w:rPr>
              <w:t>2 и более</w:t>
            </w:r>
          </w:p>
        </w:tc>
      </w:tr>
      <w:tr w:rsidR="001338C4" w:rsidRPr="0005456B" w:rsidTr="001338C4">
        <w:trPr>
          <w:gridAfter w:val="1"/>
          <w:wAfter w:w="10" w:type="dxa"/>
          <w:trHeight w:val="195"/>
        </w:trPr>
        <w:tc>
          <w:tcPr>
            <w:tcW w:w="568" w:type="dxa"/>
            <w:shd w:val="clear" w:color="auto" w:fill="auto"/>
            <w:noWrap/>
            <w:vAlign w:val="center"/>
          </w:tcPr>
          <w:p w:rsidR="001338C4" w:rsidRPr="00F80B42" w:rsidRDefault="001338C4" w:rsidP="001338C4">
            <w:pPr>
              <w:rPr>
                <w:rFonts w:cs="Arial"/>
                <w:sz w:val="20"/>
                <w:szCs w:val="20"/>
              </w:rPr>
            </w:pPr>
            <w:r w:rsidRPr="00F80B42">
              <w:rPr>
                <w:rFonts w:cs="Arial"/>
                <w:sz w:val="20"/>
                <w:szCs w:val="20"/>
              </w:rPr>
              <w:t>6.9</w:t>
            </w:r>
          </w:p>
        </w:tc>
        <w:tc>
          <w:tcPr>
            <w:tcW w:w="3543" w:type="dxa"/>
            <w:shd w:val="clear" w:color="auto" w:fill="auto"/>
            <w:vAlign w:val="center"/>
          </w:tcPr>
          <w:p w:rsidR="001338C4" w:rsidRPr="00F80B42" w:rsidRDefault="001338C4" w:rsidP="001338C4">
            <w:pPr>
              <w:rPr>
                <w:rFonts w:cs="Arial"/>
                <w:sz w:val="20"/>
                <w:szCs w:val="20"/>
              </w:rPr>
            </w:pPr>
            <w:r w:rsidRPr="00F80B42">
              <w:rPr>
                <w:rFonts w:cs="Arial"/>
                <w:sz w:val="20"/>
                <w:szCs w:val="20"/>
              </w:rPr>
              <w:t>- лебедками и талями,</w:t>
            </w:r>
          </w:p>
        </w:tc>
        <w:tc>
          <w:tcPr>
            <w:tcW w:w="2835" w:type="dxa"/>
            <w:vMerge/>
            <w:shd w:val="clear" w:color="auto" w:fill="auto"/>
          </w:tcPr>
          <w:p w:rsidR="001338C4" w:rsidRPr="0019173F" w:rsidRDefault="001338C4" w:rsidP="001338C4">
            <w:pPr>
              <w:rPr>
                <w:rFonts w:cs="Arial"/>
                <w:sz w:val="20"/>
                <w:szCs w:val="20"/>
              </w:rPr>
            </w:pPr>
          </w:p>
        </w:tc>
        <w:tc>
          <w:tcPr>
            <w:tcW w:w="1701" w:type="dxa"/>
            <w:shd w:val="clear" w:color="000000" w:fill="FFFFFF"/>
            <w:vAlign w:val="center"/>
          </w:tcPr>
          <w:p w:rsidR="001338C4" w:rsidRPr="0019173F" w:rsidRDefault="001338C4" w:rsidP="001338C4">
            <w:pPr>
              <w:rPr>
                <w:rFonts w:cs="Arial"/>
                <w:sz w:val="20"/>
                <w:szCs w:val="20"/>
              </w:rPr>
            </w:pPr>
            <w:r w:rsidRPr="0019173F">
              <w:rPr>
                <w:rFonts w:cs="Arial"/>
                <w:sz w:val="20"/>
                <w:szCs w:val="20"/>
              </w:rPr>
              <w:t>шт.</w:t>
            </w:r>
          </w:p>
        </w:tc>
        <w:tc>
          <w:tcPr>
            <w:tcW w:w="1701" w:type="dxa"/>
            <w:gridSpan w:val="2"/>
            <w:shd w:val="clear" w:color="000000" w:fill="FFFFFF"/>
            <w:vAlign w:val="center"/>
          </w:tcPr>
          <w:p w:rsidR="001338C4" w:rsidRPr="00F80B42" w:rsidRDefault="001338C4" w:rsidP="001338C4">
            <w:pPr>
              <w:rPr>
                <w:rFonts w:cs="Arial"/>
                <w:sz w:val="20"/>
                <w:szCs w:val="20"/>
              </w:rPr>
            </w:pPr>
            <w:r w:rsidRPr="00F80B42">
              <w:rPr>
                <w:rFonts w:cs="Arial"/>
                <w:sz w:val="20"/>
                <w:szCs w:val="20"/>
              </w:rPr>
              <w:t>3 и более</w:t>
            </w:r>
          </w:p>
        </w:tc>
      </w:tr>
      <w:tr w:rsidR="001338C4" w:rsidRPr="0005456B" w:rsidTr="001338C4">
        <w:trPr>
          <w:gridAfter w:val="1"/>
          <w:wAfter w:w="10" w:type="dxa"/>
          <w:trHeight w:val="195"/>
        </w:trPr>
        <w:tc>
          <w:tcPr>
            <w:tcW w:w="568" w:type="dxa"/>
            <w:shd w:val="clear" w:color="auto" w:fill="auto"/>
            <w:noWrap/>
            <w:vAlign w:val="center"/>
          </w:tcPr>
          <w:p w:rsidR="001338C4" w:rsidRPr="00F80B42" w:rsidRDefault="001338C4" w:rsidP="001338C4">
            <w:pPr>
              <w:ind w:right="-113"/>
              <w:rPr>
                <w:rFonts w:cs="Arial"/>
                <w:sz w:val="20"/>
                <w:szCs w:val="20"/>
              </w:rPr>
            </w:pPr>
            <w:r w:rsidRPr="00F80B42">
              <w:rPr>
                <w:rFonts w:cs="Arial"/>
                <w:sz w:val="20"/>
                <w:szCs w:val="20"/>
              </w:rPr>
              <w:t>6.10</w:t>
            </w:r>
          </w:p>
        </w:tc>
        <w:tc>
          <w:tcPr>
            <w:tcW w:w="3543" w:type="dxa"/>
            <w:shd w:val="clear" w:color="auto" w:fill="auto"/>
            <w:vAlign w:val="center"/>
          </w:tcPr>
          <w:p w:rsidR="001338C4" w:rsidRPr="00F80B42" w:rsidRDefault="001338C4" w:rsidP="001338C4">
            <w:pPr>
              <w:rPr>
                <w:rFonts w:cs="Arial"/>
                <w:sz w:val="20"/>
                <w:szCs w:val="20"/>
              </w:rPr>
            </w:pPr>
            <w:r w:rsidRPr="00F80B42">
              <w:rPr>
                <w:rFonts w:cs="Arial"/>
                <w:sz w:val="20"/>
                <w:szCs w:val="20"/>
              </w:rPr>
              <w:t>- реечными домкратами</w:t>
            </w:r>
          </w:p>
        </w:tc>
        <w:tc>
          <w:tcPr>
            <w:tcW w:w="2835" w:type="dxa"/>
            <w:vMerge/>
            <w:shd w:val="clear" w:color="auto" w:fill="auto"/>
          </w:tcPr>
          <w:p w:rsidR="001338C4" w:rsidRPr="0019173F" w:rsidRDefault="001338C4" w:rsidP="001338C4">
            <w:pPr>
              <w:rPr>
                <w:rFonts w:cs="Arial"/>
                <w:sz w:val="20"/>
                <w:szCs w:val="20"/>
              </w:rPr>
            </w:pPr>
          </w:p>
        </w:tc>
        <w:tc>
          <w:tcPr>
            <w:tcW w:w="1701" w:type="dxa"/>
            <w:shd w:val="clear" w:color="000000" w:fill="FFFFFF"/>
            <w:vAlign w:val="center"/>
          </w:tcPr>
          <w:p w:rsidR="001338C4" w:rsidRPr="0019173F" w:rsidRDefault="001338C4" w:rsidP="001338C4">
            <w:pPr>
              <w:rPr>
                <w:rFonts w:cs="Arial"/>
                <w:sz w:val="20"/>
                <w:szCs w:val="20"/>
              </w:rPr>
            </w:pPr>
            <w:r w:rsidRPr="0019173F">
              <w:rPr>
                <w:rFonts w:cs="Arial"/>
                <w:sz w:val="20"/>
                <w:szCs w:val="20"/>
              </w:rPr>
              <w:t>шт.</w:t>
            </w:r>
          </w:p>
        </w:tc>
        <w:tc>
          <w:tcPr>
            <w:tcW w:w="1701" w:type="dxa"/>
            <w:gridSpan w:val="2"/>
            <w:shd w:val="clear" w:color="000000" w:fill="FFFFFF"/>
            <w:vAlign w:val="center"/>
          </w:tcPr>
          <w:p w:rsidR="001338C4" w:rsidRPr="00F80B42" w:rsidRDefault="001338C4" w:rsidP="001338C4">
            <w:pPr>
              <w:rPr>
                <w:rFonts w:cs="Arial"/>
                <w:sz w:val="20"/>
                <w:szCs w:val="20"/>
              </w:rPr>
            </w:pPr>
            <w:r w:rsidRPr="00F80B42">
              <w:rPr>
                <w:rFonts w:cs="Arial"/>
                <w:sz w:val="20"/>
                <w:szCs w:val="20"/>
              </w:rPr>
              <w:t>3 и более</w:t>
            </w:r>
          </w:p>
        </w:tc>
      </w:tr>
      <w:tr w:rsidR="00F80B42" w:rsidRPr="0005456B" w:rsidTr="001338C4">
        <w:trPr>
          <w:gridAfter w:val="1"/>
          <w:wAfter w:w="10" w:type="dxa"/>
          <w:trHeight w:val="987"/>
        </w:trPr>
        <w:tc>
          <w:tcPr>
            <w:tcW w:w="568" w:type="dxa"/>
            <w:shd w:val="clear" w:color="auto" w:fill="auto"/>
            <w:noWrap/>
            <w:vAlign w:val="center"/>
          </w:tcPr>
          <w:p w:rsidR="00F80B42" w:rsidRPr="00F80B42" w:rsidRDefault="00F80B42" w:rsidP="001338C4">
            <w:pPr>
              <w:ind w:right="-113"/>
              <w:rPr>
                <w:rFonts w:cs="Arial"/>
                <w:sz w:val="20"/>
                <w:szCs w:val="20"/>
              </w:rPr>
            </w:pPr>
            <w:r w:rsidRPr="00F80B42">
              <w:rPr>
                <w:rFonts w:cs="Arial"/>
                <w:sz w:val="20"/>
                <w:szCs w:val="20"/>
              </w:rPr>
              <w:t>6.11</w:t>
            </w:r>
          </w:p>
        </w:tc>
        <w:tc>
          <w:tcPr>
            <w:tcW w:w="3543" w:type="dxa"/>
            <w:shd w:val="clear" w:color="auto" w:fill="auto"/>
            <w:vAlign w:val="center"/>
          </w:tcPr>
          <w:p w:rsidR="00F80B42" w:rsidRPr="00F80B42" w:rsidRDefault="00F80B42" w:rsidP="001338C4">
            <w:pPr>
              <w:rPr>
                <w:rFonts w:cs="Arial"/>
                <w:sz w:val="20"/>
                <w:szCs w:val="20"/>
              </w:rPr>
            </w:pPr>
            <w:r w:rsidRPr="00F80B42">
              <w:rPr>
                <w:rFonts w:cs="Arial"/>
                <w:sz w:val="20"/>
                <w:szCs w:val="20"/>
              </w:rPr>
              <w:t xml:space="preserve">- грузоподъемной техникой </w:t>
            </w:r>
            <w:r w:rsidRPr="00F80B42">
              <w:rPr>
                <w:rFonts w:cs="Arial"/>
                <w:sz w:val="20"/>
                <w:szCs w:val="20"/>
                <w:lang w:val="en-US"/>
              </w:rPr>
              <w:t>Q</w:t>
            </w:r>
            <w:r w:rsidRPr="00F80B42">
              <w:rPr>
                <w:rFonts w:cs="Arial"/>
                <w:sz w:val="20"/>
                <w:szCs w:val="20"/>
              </w:rPr>
              <w:t xml:space="preserve"> = от 16  до 100 т</w:t>
            </w:r>
          </w:p>
        </w:tc>
        <w:tc>
          <w:tcPr>
            <w:tcW w:w="2835" w:type="dxa"/>
            <w:vMerge w:val="restart"/>
            <w:shd w:val="clear" w:color="auto" w:fill="auto"/>
          </w:tcPr>
          <w:p w:rsidR="00F80B42" w:rsidRPr="0019173F" w:rsidRDefault="00F80B42" w:rsidP="001338C4">
            <w:pPr>
              <w:rPr>
                <w:rFonts w:cs="Arial"/>
                <w:sz w:val="20"/>
                <w:szCs w:val="20"/>
              </w:rPr>
            </w:pPr>
            <w:r w:rsidRPr="0019173F">
              <w:rPr>
                <w:rFonts w:cs="Arial"/>
                <w:sz w:val="20"/>
                <w:szCs w:val="20"/>
              </w:rPr>
              <w:t>Справка о наличии производственных мощностей (Форма 9)</w:t>
            </w:r>
            <w:r w:rsidR="001338C4" w:rsidRPr="0019173F">
              <w:rPr>
                <w:rFonts w:cs="Arial"/>
                <w:sz w:val="20"/>
                <w:szCs w:val="20"/>
              </w:rPr>
              <w:t>.</w:t>
            </w:r>
            <w:r w:rsidRPr="0019173F">
              <w:rPr>
                <w:rFonts w:cs="Arial"/>
                <w:sz w:val="20"/>
                <w:szCs w:val="20"/>
              </w:rPr>
              <w:t xml:space="preserve"> Для грузоподъемной техники, автовышки обязательно приложить копии документов, подтверждающего собственность либо аренду данной техники.</w:t>
            </w:r>
          </w:p>
        </w:tc>
        <w:tc>
          <w:tcPr>
            <w:tcW w:w="1701" w:type="dxa"/>
            <w:shd w:val="clear" w:color="000000" w:fill="FFFFFF"/>
            <w:vAlign w:val="center"/>
          </w:tcPr>
          <w:p w:rsidR="00F80B42" w:rsidRPr="0019173F" w:rsidRDefault="00F80B42" w:rsidP="001338C4">
            <w:pPr>
              <w:rPr>
                <w:rFonts w:cs="Arial"/>
                <w:sz w:val="20"/>
                <w:szCs w:val="20"/>
              </w:rPr>
            </w:pPr>
            <w:r w:rsidRPr="0019173F">
              <w:rPr>
                <w:rFonts w:cs="Arial"/>
                <w:sz w:val="20"/>
                <w:szCs w:val="20"/>
              </w:rPr>
              <w:t>ед.</w:t>
            </w:r>
          </w:p>
        </w:tc>
        <w:tc>
          <w:tcPr>
            <w:tcW w:w="1701" w:type="dxa"/>
            <w:gridSpan w:val="2"/>
            <w:shd w:val="clear" w:color="000000" w:fill="FFFFFF"/>
            <w:vAlign w:val="center"/>
          </w:tcPr>
          <w:p w:rsidR="00F80B42" w:rsidRPr="00F80B42" w:rsidRDefault="00F80B42" w:rsidP="001338C4">
            <w:pPr>
              <w:rPr>
                <w:rFonts w:cs="Arial"/>
                <w:sz w:val="20"/>
                <w:szCs w:val="20"/>
              </w:rPr>
            </w:pPr>
            <w:r w:rsidRPr="00F80B42">
              <w:rPr>
                <w:rFonts w:cs="Arial"/>
                <w:sz w:val="20"/>
                <w:szCs w:val="20"/>
              </w:rPr>
              <w:t xml:space="preserve">2 и более ( в т. ч. </w:t>
            </w:r>
            <w:r w:rsidRPr="00F80B42">
              <w:rPr>
                <w:rFonts w:cs="Arial"/>
                <w:sz w:val="20"/>
                <w:szCs w:val="20"/>
                <w:lang w:val="en-US"/>
              </w:rPr>
              <w:t>Q</w:t>
            </w:r>
            <w:r w:rsidRPr="00F80B42">
              <w:rPr>
                <w:rFonts w:cs="Arial"/>
                <w:sz w:val="20"/>
                <w:szCs w:val="20"/>
              </w:rPr>
              <w:t xml:space="preserve"> = 100 т и выше – 1 единица и выше)</w:t>
            </w:r>
          </w:p>
        </w:tc>
      </w:tr>
      <w:tr w:rsidR="00F80B42" w:rsidRPr="0005456B" w:rsidTr="001338C4">
        <w:trPr>
          <w:gridAfter w:val="1"/>
          <w:wAfter w:w="10" w:type="dxa"/>
          <w:trHeight w:val="195"/>
        </w:trPr>
        <w:tc>
          <w:tcPr>
            <w:tcW w:w="568" w:type="dxa"/>
            <w:shd w:val="clear" w:color="auto" w:fill="auto"/>
            <w:noWrap/>
            <w:vAlign w:val="center"/>
          </w:tcPr>
          <w:p w:rsidR="00F80B42" w:rsidRPr="00F80B42" w:rsidRDefault="00F80B42" w:rsidP="001338C4">
            <w:pPr>
              <w:ind w:right="-113"/>
              <w:rPr>
                <w:rFonts w:cs="Arial"/>
                <w:sz w:val="20"/>
                <w:szCs w:val="20"/>
              </w:rPr>
            </w:pPr>
            <w:r w:rsidRPr="00F80B42">
              <w:rPr>
                <w:rFonts w:cs="Arial"/>
                <w:sz w:val="20"/>
                <w:szCs w:val="20"/>
              </w:rPr>
              <w:t>6.12</w:t>
            </w:r>
          </w:p>
        </w:tc>
        <w:tc>
          <w:tcPr>
            <w:tcW w:w="3543" w:type="dxa"/>
            <w:shd w:val="clear" w:color="auto" w:fill="auto"/>
            <w:vAlign w:val="center"/>
          </w:tcPr>
          <w:p w:rsidR="00F80B42" w:rsidRPr="00F80B42" w:rsidRDefault="00F80B42" w:rsidP="001338C4">
            <w:pPr>
              <w:jc w:val="both"/>
              <w:rPr>
                <w:rFonts w:cs="Arial"/>
                <w:sz w:val="20"/>
                <w:szCs w:val="20"/>
              </w:rPr>
            </w:pPr>
            <w:r w:rsidRPr="00F80B42">
              <w:rPr>
                <w:rFonts w:cs="Arial"/>
                <w:sz w:val="20"/>
                <w:szCs w:val="20"/>
              </w:rPr>
              <w:t>- автовышкой для производства работ</w:t>
            </w:r>
          </w:p>
          <w:p w:rsidR="00F80B42" w:rsidRPr="00F80B42" w:rsidRDefault="00F80B42" w:rsidP="001338C4">
            <w:pPr>
              <w:jc w:val="both"/>
              <w:rPr>
                <w:rFonts w:cs="Arial"/>
                <w:sz w:val="20"/>
                <w:szCs w:val="20"/>
              </w:rPr>
            </w:pPr>
          </w:p>
        </w:tc>
        <w:tc>
          <w:tcPr>
            <w:tcW w:w="2835" w:type="dxa"/>
            <w:vMerge/>
            <w:shd w:val="clear" w:color="auto" w:fill="auto"/>
          </w:tcPr>
          <w:p w:rsidR="00F80B42" w:rsidRPr="0019173F" w:rsidRDefault="00F80B42" w:rsidP="001338C4">
            <w:pPr>
              <w:rPr>
                <w:rFonts w:cs="Arial"/>
                <w:sz w:val="20"/>
                <w:szCs w:val="20"/>
              </w:rPr>
            </w:pPr>
          </w:p>
        </w:tc>
        <w:tc>
          <w:tcPr>
            <w:tcW w:w="1701" w:type="dxa"/>
            <w:shd w:val="clear" w:color="000000" w:fill="FFFFFF"/>
            <w:vAlign w:val="center"/>
          </w:tcPr>
          <w:p w:rsidR="00F80B42" w:rsidRPr="0019173F" w:rsidRDefault="00F80B42" w:rsidP="001338C4">
            <w:pPr>
              <w:rPr>
                <w:rFonts w:cs="Arial"/>
                <w:sz w:val="20"/>
                <w:szCs w:val="20"/>
              </w:rPr>
            </w:pPr>
            <w:r w:rsidRPr="0019173F">
              <w:rPr>
                <w:rFonts w:cs="Arial"/>
                <w:sz w:val="20"/>
                <w:szCs w:val="20"/>
              </w:rPr>
              <w:t>ед.</w:t>
            </w:r>
          </w:p>
        </w:tc>
        <w:tc>
          <w:tcPr>
            <w:tcW w:w="1701" w:type="dxa"/>
            <w:gridSpan w:val="2"/>
            <w:shd w:val="clear" w:color="000000" w:fill="FFFFFF"/>
            <w:vAlign w:val="center"/>
          </w:tcPr>
          <w:p w:rsidR="00F80B42" w:rsidRPr="00F80B42" w:rsidRDefault="00F80B42" w:rsidP="001338C4">
            <w:pPr>
              <w:rPr>
                <w:rFonts w:cs="Arial"/>
                <w:sz w:val="20"/>
                <w:szCs w:val="20"/>
              </w:rPr>
            </w:pPr>
            <w:r w:rsidRPr="00F80B42">
              <w:rPr>
                <w:rFonts w:cs="Arial"/>
                <w:sz w:val="20"/>
                <w:szCs w:val="20"/>
              </w:rPr>
              <w:t>1 и более</w:t>
            </w:r>
          </w:p>
        </w:tc>
      </w:tr>
      <w:tr w:rsidR="00F80B42" w:rsidRPr="0005456B" w:rsidTr="001338C4">
        <w:trPr>
          <w:gridAfter w:val="1"/>
          <w:wAfter w:w="10" w:type="dxa"/>
          <w:trHeight w:val="195"/>
        </w:trPr>
        <w:tc>
          <w:tcPr>
            <w:tcW w:w="568" w:type="dxa"/>
            <w:shd w:val="clear" w:color="auto" w:fill="auto"/>
            <w:noWrap/>
            <w:vAlign w:val="center"/>
          </w:tcPr>
          <w:p w:rsidR="00F80B42" w:rsidRPr="00F80B42" w:rsidRDefault="00F80B42" w:rsidP="001338C4">
            <w:pPr>
              <w:ind w:right="-113"/>
              <w:rPr>
                <w:rFonts w:cs="Arial"/>
                <w:sz w:val="20"/>
                <w:szCs w:val="20"/>
              </w:rPr>
            </w:pPr>
            <w:r w:rsidRPr="00F80B42">
              <w:rPr>
                <w:rFonts w:cs="Arial"/>
                <w:sz w:val="20"/>
                <w:szCs w:val="20"/>
              </w:rPr>
              <w:t>6.13</w:t>
            </w:r>
          </w:p>
        </w:tc>
        <w:tc>
          <w:tcPr>
            <w:tcW w:w="3543" w:type="dxa"/>
            <w:shd w:val="clear" w:color="auto" w:fill="auto"/>
            <w:vAlign w:val="center"/>
          </w:tcPr>
          <w:p w:rsidR="00F80B42" w:rsidRPr="00F80B42" w:rsidRDefault="00F80B42" w:rsidP="001338C4">
            <w:pPr>
              <w:jc w:val="both"/>
              <w:rPr>
                <w:rFonts w:cs="Arial"/>
                <w:sz w:val="20"/>
                <w:szCs w:val="20"/>
              </w:rPr>
            </w:pPr>
            <w:r w:rsidRPr="00F80B42">
              <w:rPr>
                <w:rFonts w:cs="Arial"/>
                <w:sz w:val="20"/>
                <w:szCs w:val="20"/>
              </w:rPr>
              <w:t>- наружными и внутренними трубчатыми инвентарными лесами высотой до 16 м, площадью 4 м</w:t>
            </w:r>
            <w:r w:rsidRPr="00F80B42">
              <w:rPr>
                <w:rFonts w:cs="Arial"/>
                <w:sz w:val="20"/>
                <w:szCs w:val="20"/>
                <w:vertAlign w:val="superscript"/>
              </w:rPr>
              <w:t>2</w:t>
            </w:r>
            <w:r w:rsidRPr="00F80B42">
              <w:rPr>
                <w:rFonts w:cs="Arial"/>
                <w:sz w:val="20"/>
                <w:szCs w:val="20"/>
              </w:rPr>
              <w:t>, с подвесными лестницами,  ограждениями и настилами.</w:t>
            </w:r>
          </w:p>
        </w:tc>
        <w:tc>
          <w:tcPr>
            <w:tcW w:w="2835" w:type="dxa"/>
            <w:vMerge w:val="restart"/>
            <w:shd w:val="clear" w:color="auto" w:fill="auto"/>
          </w:tcPr>
          <w:p w:rsidR="00F80B42" w:rsidRPr="0019173F" w:rsidRDefault="00F80B42" w:rsidP="001338C4">
            <w:pPr>
              <w:rPr>
                <w:rFonts w:cs="Arial"/>
                <w:sz w:val="20"/>
                <w:szCs w:val="20"/>
              </w:rPr>
            </w:pPr>
          </w:p>
          <w:p w:rsidR="00F80B42" w:rsidRPr="0019173F" w:rsidRDefault="00F80B42" w:rsidP="001338C4">
            <w:pPr>
              <w:rPr>
                <w:rFonts w:cs="Arial"/>
                <w:sz w:val="20"/>
                <w:szCs w:val="20"/>
              </w:rPr>
            </w:pPr>
          </w:p>
          <w:p w:rsidR="00F80B42" w:rsidRPr="0019173F" w:rsidRDefault="00F80B42" w:rsidP="001338C4">
            <w:pPr>
              <w:rPr>
                <w:rFonts w:cs="Arial"/>
                <w:sz w:val="20"/>
                <w:szCs w:val="20"/>
              </w:rPr>
            </w:pPr>
            <w:r w:rsidRPr="0019173F">
              <w:rPr>
                <w:rFonts w:cs="Arial"/>
                <w:sz w:val="20"/>
                <w:szCs w:val="20"/>
              </w:rPr>
              <w:t>Справка о наличии производственных мощностей (Форма 9).</w:t>
            </w:r>
          </w:p>
          <w:p w:rsidR="00F80B42" w:rsidRPr="0019173F" w:rsidRDefault="00F80B42" w:rsidP="001338C4">
            <w:pPr>
              <w:autoSpaceDE w:val="0"/>
              <w:ind w:left="34"/>
              <w:jc w:val="both"/>
              <w:rPr>
                <w:rFonts w:cs="Arial"/>
                <w:sz w:val="20"/>
                <w:szCs w:val="20"/>
              </w:rPr>
            </w:pPr>
          </w:p>
        </w:tc>
        <w:tc>
          <w:tcPr>
            <w:tcW w:w="1701" w:type="dxa"/>
            <w:shd w:val="clear" w:color="000000" w:fill="FFFFFF"/>
            <w:vAlign w:val="center"/>
          </w:tcPr>
          <w:p w:rsidR="00F80B42" w:rsidRPr="0019173F" w:rsidRDefault="00F80B42" w:rsidP="001338C4">
            <w:pPr>
              <w:rPr>
                <w:rFonts w:cs="Arial"/>
                <w:sz w:val="20"/>
                <w:szCs w:val="20"/>
              </w:rPr>
            </w:pPr>
            <w:r w:rsidRPr="0019173F">
              <w:rPr>
                <w:rFonts w:cs="Arial"/>
                <w:sz w:val="20"/>
                <w:szCs w:val="20"/>
              </w:rPr>
              <w:t>компл.</w:t>
            </w:r>
          </w:p>
        </w:tc>
        <w:tc>
          <w:tcPr>
            <w:tcW w:w="1701" w:type="dxa"/>
            <w:gridSpan w:val="2"/>
            <w:shd w:val="clear" w:color="000000" w:fill="FFFFFF"/>
            <w:vAlign w:val="center"/>
          </w:tcPr>
          <w:p w:rsidR="00F80B42" w:rsidRPr="00F80B42" w:rsidRDefault="00F80B42" w:rsidP="001338C4">
            <w:pPr>
              <w:rPr>
                <w:rFonts w:cs="Arial"/>
                <w:sz w:val="20"/>
                <w:szCs w:val="20"/>
              </w:rPr>
            </w:pPr>
            <w:r w:rsidRPr="00F80B42">
              <w:rPr>
                <w:rFonts w:cs="Arial"/>
                <w:sz w:val="20"/>
                <w:szCs w:val="20"/>
              </w:rPr>
              <w:t>4 и более</w:t>
            </w:r>
          </w:p>
        </w:tc>
      </w:tr>
      <w:tr w:rsidR="00F80B42" w:rsidRPr="0005456B" w:rsidTr="001338C4">
        <w:trPr>
          <w:gridAfter w:val="1"/>
          <w:wAfter w:w="10" w:type="dxa"/>
          <w:trHeight w:val="232"/>
        </w:trPr>
        <w:tc>
          <w:tcPr>
            <w:tcW w:w="568" w:type="dxa"/>
            <w:shd w:val="clear" w:color="auto" w:fill="auto"/>
            <w:noWrap/>
            <w:vAlign w:val="center"/>
          </w:tcPr>
          <w:p w:rsidR="00F80B42" w:rsidRPr="00F80B42" w:rsidRDefault="00F80B42" w:rsidP="001338C4">
            <w:pPr>
              <w:ind w:right="-113"/>
              <w:rPr>
                <w:rFonts w:cs="Arial"/>
                <w:sz w:val="20"/>
                <w:szCs w:val="20"/>
              </w:rPr>
            </w:pPr>
            <w:r w:rsidRPr="00F80B42">
              <w:rPr>
                <w:rFonts w:cs="Arial"/>
                <w:sz w:val="20"/>
                <w:szCs w:val="20"/>
              </w:rPr>
              <w:t>6.14</w:t>
            </w:r>
          </w:p>
        </w:tc>
        <w:tc>
          <w:tcPr>
            <w:tcW w:w="3543" w:type="dxa"/>
            <w:tcBorders>
              <w:top w:val="single" w:sz="4" w:space="0" w:color="000000"/>
              <w:left w:val="single" w:sz="4" w:space="0" w:color="000000"/>
              <w:bottom w:val="single" w:sz="4" w:space="0" w:color="000000"/>
            </w:tcBorders>
            <w:shd w:val="clear" w:color="auto" w:fill="auto"/>
            <w:vAlign w:val="center"/>
          </w:tcPr>
          <w:p w:rsidR="00F80B42" w:rsidRPr="00F80B42" w:rsidRDefault="00F80B42" w:rsidP="001338C4">
            <w:pPr>
              <w:jc w:val="both"/>
              <w:rPr>
                <w:rFonts w:cs="Arial"/>
                <w:sz w:val="20"/>
                <w:szCs w:val="20"/>
              </w:rPr>
            </w:pPr>
            <w:r w:rsidRPr="00F80B42">
              <w:rPr>
                <w:rFonts w:cs="Arial"/>
                <w:sz w:val="20"/>
                <w:szCs w:val="20"/>
              </w:rPr>
              <w:t>- термопеналами</w:t>
            </w:r>
          </w:p>
        </w:tc>
        <w:tc>
          <w:tcPr>
            <w:tcW w:w="2835" w:type="dxa"/>
            <w:vMerge/>
            <w:shd w:val="clear" w:color="auto" w:fill="auto"/>
            <w:vAlign w:val="center"/>
          </w:tcPr>
          <w:p w:rsidR="00F80B42" w:rsidRPr="0019173F" w:rsidRDefault="00F80B42" w:rsidP="001338C4">
            <w:pPr>
              <w:autoSpaceDE w:val="0"/>
              <w:ind w:left="34"/>
              <w:jc w:val="both"/>
              <w:rPr>
                <w:rFonts w:cs="Arial"/>
                <w:sz w:val="20"/>
                <w:szCs w:val="20"/>
              </w:rPr>
            </w:pPr>
          </w:p>
        </w:tc>
        <w:tc>
          <w:tcPr>
            <w:tcW w:w="1701" w:type="dxa"/>
            <w:tcBorders>
              <w:top w:val="single" w:sz="4" w:space="0" w:color="000000"/>
              <w:left w:val="single" w:sz="4" w:space="0" w:color="000000"/>
              <w:bottom w:val="single" w:sz="4" w:space="0" w:color="000000"/>
            </w:tcBorders>
            <w:shd w:val="clear" w:color="auto" w:fill="auto"/>
            <w:vAlign w:val="center"/>
          </w:tcPr>
          <w:p w:rsidR="00F80B42" w:rsidRPr="0019173F" w:rsidRDefault="00F80B42" w:rsidP="001338C4">
            <w:pPr>
              <w:rPr>
                <w:rFonts w:cs="Arial"/>
                <w:sz w:val="20"/>
                <w:szCs w:val="20"/>
              </w:rPr>
            </w:pPr>
            <w:r w:rsidRPr="0019173F">
              <w:rPr>
                <w:rFonts w:cs="Arial"/>
                <w:sz w:val="20"/>
                <w:szCs w:val="20"/>
              </w:rPr>
              <w:t>шт.</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80B42" w:rsidRPr="00F80B42" w:rsidRDefault="00F80B42" w:rsidP="001338C4">
            <w:pPr>
              <w:rPr>
                <w:rFonts w:cs="Arial"/>
                <w:sz w:val="20"/>
                <w:szCs w:val="20"/>
              </w:rPr>
            </w:pPr>
            <w:r w:rsidRPr="00F80B42">
              <w:rPr>
                <w:rFonts w:cs="Arial"/>
                <w:sz w:val="20"/>
                <w:szCs w:val="20"/>
              </w:rPr>
              <w:t>1 и более</w:t>
            </w:r>
          </w:p>
        </w:tc>
      </w:tr>
      <w:tr w:rsidR="00F80B42" w:rsidRPr="0005456B" w:rsidTr="001338C4">
        <w:trPr>
          <w:gridAfter w:val="1"/>
          <w:wAfter w:w="10" w:type="dxa"/>
          <w:trHeight w:val="294"/>
        </w:trPr>
        <w:tc>
          <w:tcPr>
            <w:tcW w:w="568" w:type="dxa"/>
            <w:shd w:val="clear" w:color="auto" w:fill="auto"/>
            <w:noWrap/>
            <w:vAlign w:val="center"/>
          </w:tcPr>
          <w:p w:rsidR="00F80B42" w:rsidRPr="00F80B42" w:rsidRDefault="00F80B42" w:rsidP="001338C4">
            <w:pPr>
              <w:ind w:right="-113"/>
              <w:rPr>
                <w:rFonts w:cs="Arial"/>
                <w:sz w:val="20"/>
                <w:szCs w:val="20"/>
              </w:rPr>
            </w:pPr>
            <w:r w:rsidRPr="00F80B42">
              <w:rPr>
                <w:rFonts w:cs="Arial"/>
                <w:sz w:val="20"/>
                <w:szCs w:val="20"/>
              </w:rPr>
              <w:t>6.15</w:t>
            </w:r>
          </w:p>
        </w:tc>
        <w:tc>
          <w:tcPr>
            <w:tcW w:w="3543" w:type="dxa"/>
            <w:tcBorders>
              <w:top w:val="single" w:sz="4" w:space="0" w:color="000000"/>
              <w:left w:val="single" w:sz="4" w:space="0" w:color="000000"/>
              <w:bottom w:val="single" w:sz="4" w:space="0" w:color="000000"/>
            </w:tcBorders>
            <w:shd w:val="clear" w:color="auto" w:fill="auto"/>
            <w:vAlign w:val="center"/>
          </w:tcPr>
          <w:p w:rsidR="00F80B42" w:rsidRPr="00F80B42" w:rsidRDefault="00F80B42" w:rsidP="001338C4">
            <w:pPr>
              <w:jc w:val="both"/>
              <w:rPr>
                <w:rFonts w:cs="Arial"/>
                <w:sz w:val="20"/>
                <w:szCs w:val="20"/>
              </w:rPr>
            </w:pPr>
            <w:r w:rsidRPr="00F80B42">
              <w:rPr>
                <w:rFonts w:cs="Arial"/>
                <w:sz w:val="20"/>
                <w:szCs w:val="20"/>
              </w:rPr>
              <w:t>-печами для прокаливания электродов.</w:t>
            </w:r>
          </w:p>
        </w:tc>
        <w:tc>
          <w:tcPr>
            <w:tcW w:w="2835" w:type="dxa"/>
            <w:vMerge/>
            <w:shd w:val="clear" w:color="auto" w:fill="auto"/>
            <w:vAlign w:val="center"/>
          </w:tcPr>
          <w:p w:rsidR="00F80B42" w:rsidRPr="0019173F" w:rsidRDefault="00F80B42" w:rsidP="001338C4">
            <w:pPr>
              <w:autoSpaceDE w:val="0"/>
              <w:ind w:left="34"/>
              <w:jc w:val="both"/>
              <w:rPr>
                <w:rFonts w:cs="Arial"/>
                <w:sz w:val="20"/>
                <w:szCs w:val="20"/>
              </w:rPr>
            </w:pPr>
          </w:p>
        </w:tc>
        <w:tc>
          <w:tcPr>
            <w:tcW w:w="1701" w:type="dxa"/>
            <w:tcBorders>
              <w:top w:val="single" w:sz="4" w:space="0" w:color="000000"/>
              <w:left w:val="single" w:sz="4" w:space="0" w:color="000000"/>
              <w:bottom w:val="single" w:sz="4" w:space="0" w:color="000000"/>
            </w:tcBorders>
            <w:shd w:val="clear" w:color="auto" w:fill="auto"/>
            <w:vAlign w:val="center"/>
          </w:tcPr>
          <w:p w:rsidR="00F80B42" w:rsidRPr="0019173F" w:rsidRDefault="00F80B42" w:rsidP="001338C4">
            <w:pPr>
              <w:rPr>
                <w:rFonts w:cs="Arial"/>
                <w:sz w:val="20"/>
                <w:szCs w:val="20"/>
              </w:rPr>
            </w:pPr>
            <w:r w:rsidRPr="0019173F">
              <w:rPr>
                <w:rFonts w:cs="Arial"/>
                <w:sz w:val="20"/>
                <w:szCs w:val="20"/>
              </w:rPr>
              <w:t>шт.</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80B42" w:rsidRPr="00F80B42" w:rsidRDefault="00F80B42" w:rsidP="001338C4">
            <w:pPr>
              <w:jc w:val="both"/>
              <w:rPr>
                <w:rFonts w:cs="Arial"/>
                <w:sz w:val="20"/>
                <w:szCs w:val="20"/>
              </w:rPr>
            </w:pPr>
            <w:r w:rsidRPr="00F80B42">
              <w:rPr>
                <w:rFonts w:cs="Arial"/>
                <w:sz w:val="20"/>
                <w:szCs w:val="20"/>
              </w:rPr>
              <w:t xml:space="preserve"> 1 и более</w:t>
            </w:r>
          </w:p>
        </w:tc>
      </w:tr>
      <w:tr w:rsidR="00F80B42" w:rsidRPr="0005456B" w:rsidTr="001338C4">
        <w:trPr>
          <w:gridAfter w:val="1"/>
          <w:wAfter w:w="10" w:type="dxa"/>
          <w:trHeight w:val="195"/>
        </w:trPr>
        <w:tc>
          <w:tcPr>
            <w:tcW w:w="568" w:type="dxa"/>
            <w:shd w:val="clear" w:color="auto" w:fill="auto"/>
            <w:noWrap/>
            <w:vAlign w:val="center"/>
          </w:tcPr>
          <w:p w:rsidR="00F80B42" w:rsidRPr="00F80B42" w:rsidRDefault="00F80B42" w:rsidP="001338C4">
            <w:pPr>
              <w:ind w:right="-113"/>
              <w:rPr>
                <w:rFonts w:cs="Arial"/>
                <w:sz w:val="20"/>
                <w:szCs w:val="20"/>
              </w:rPr>
            </w:pPr>
            <w:r w:rsidRPr="00F80B42">
              <w:rPr>
                <w:rFonts w:cs="Arial"/>
                <w:sz w:val="20"/>
                <w:szCs w:val="20"/>
              </w:rPr>
              <w:t>6.16</w:t>
            </w:r>
          </w:p>
        </w:tc>
        <w:tc>
          <w:tcPr>
            <w:tcW w:w="3543" w:type="dxa"/>
            <w:shd w:val="clear" w:color="auto" w:fill="auto"/>
            <w:vAlign w:val="center"/>
          </w:tcPr>
          <w:p w:rsidR="00F80B42" w:rsidRPr="00F80B42" w:rsidRDefault="00F80B42" w:rsidP="00F80B42">
            <w:pPr>
              <w:autoSpaceDE w:val="0"/>
              <w:jc w:val="both"/>
              <w:rPr>
                <w:rFonts w:cs="Arial"/>
                <w:sz w:val="20"/>
                <w:szCs w:val="20"/>
              </w:rPr>
            </w:pPr>
            <w:r w:rsidRPr="00F80B42">
              <w:rPr>
                <w:rFonts w:cs="Arial"/>
                <w:sz w:val="20"/>
                <w:szCs w:val="20"/>
              </w:rPr>
              <w:t>-техникой для уборки территории ремонтируемого объекта во время и после проведения работ.</w:t>
            </w:r>
          </w:p>
        </w:tc>
        <w:tc>
          <w:tcPr>
            <w:tcW w:w="2835" w:type="dxa"/>
            <w:vMerge/>
            <w:shd w:val="clear" w:color="auto" w:fill="auto"/>
            <w:vAlign w:val="center"/>
          </w:tcPr>
          <w:p w:rsidR="00F80B42" w:rsidRPr="0019173F" w:rsidRDefault="00F80B42" w:rsidP="001338C4">
            <w:pPr>
              <w:autoSpaceDE w:val="0"/>
              <w:ind w:left="34"/>
              <w:jc w:val="both"/>
              <w:rPr>
                <w:rFonts w:cs="Arial"/>
                <w:sz w:val="20"/>
                <w:szCs w:val="20"/>
              </w:rPr>
            </w:pPr>
          </w:p>
        </w:tc>
        <w:tc>
          <w:tcPr>
            <w:tcW w:w="1701" w:type="dxa"/>
            <w:shd w:val="clear" w:color="000000" w:fill="FFFFFF"/>
            <w:vAlign w:val="center"/>
          </w:tcPr>
          <w:p w:rsidR="00F80B42" w:rsidRPr="0019173F" w:rsidRDefault="00F80B42" w:rsidP="001338C4">
            <w:pPr>
              <w:rPr>
                <w:rFonts w:cs="Arial"/>
                <w:sz w:val="20"/>
                <w:szCs w:val="20"/>
              </w:rPr>
            </w:pPr>
            <w:r w:rsidRPr="0019173F">
              <w:rPr>
                <w:rFonts w:cs="Arial"/>
                <w:sz w:val="20"/>
                <w:szCs w:val="20"/>
              </w:rPr>
              <w:t>ед.</w:t>
            </w:r>
          </w:p>
        </w:tc>
        <w:tc>
          <w:tcPr>
            <w:tcW w:w="1701" w:type="dxa"/>
            <w:gridSpan w:val="2"/>
            <w:shd w:val="clear" w:color="000000" w:fill="FFFFFF"/>
            <w:vAlign w:val="center"/>
          </w:tcPr>
          <w:p w:rsidR="00F80B42" w:rsidRPr="00F80B42" w:rsidRDefault="00F80B42" w:rsidP="001338C4">
            <w:pPr>
              <w:rPr>
                <w:rFonts w:cs="Arial"/>
                <w:sz w:val="20"/>
                <w:szCs w:val="20"/>
                <w:highlight w:val="yellow"/>
              </w:rPr>
            </w:pPr>
            <w:r w:rsidRPr="00F80B42">
              <w:rPr>
                <w:rFonts w:cs="Arial"/>
                <w:sz w:val="20"/>
                <w:szCs w:val="20"/>
              </w:rPr>
              <w:t>1 и более</w:t>
            </w:r>
          </w:p>
        </w:tc>
      </w:tr>
    </w:tbl>
    <w:p w:rsidR="009D3D7C" w:rsidRPr="008C01D0" w:rsidRDefault="00BF0EF3" w:rsidP="009D3D7C">
      <w:pPr>
        <w:autoSpaceDE w:val="0"/>
        <w:spacing w:before="240" w:after="120"/>
        <w:jc w:val="both"/>
        <w:rPr>
          <w:rFonts w:cs="Arial"/>
          <w:b/>
          <w:iCs/>
          <w:color w:val="FF0000"/>
          <w:szCs w:val="22"/>
        </w:rPr>
      </w:pPr>
      <w:r>
        <w:rPr>
          <w:rFonts w:cs="Arial"/>
          <w:b/>
          <w:iCs/>
          <w:szCs w:val="22"/>
        </w:rPr>
        <w:t>4</w:t>
      </w:r>
      <w:r w:rsidR="009D3D7C" w:rsidRPr="005C4D6B">
        <w:rPr>
          <w:rFonts w:cs="Arial"/>
          <w:b/>
          <w:iCs/>
          <w:szCs w:val="22"/>
        </w:rPr>
        <w:t>. Условия выполнения работ.</w:t>
      </w:r>
      <w:r w:rsidR="009D3D7C" w:rsidRPr="00EF1336">
        <w:rPr>
          <w:rFonts w:cs="Arial"/>
          <w:b/>
          <w:iCs/>
          <w:szCs w:val="22"/>
        </w:rPr>
        <w:t xml:space="preserve"> </w:t>
      </w:r>
    </w:p>
    <w:p w:rsidR="0074540B" w:rsidRDefault="0074540B" w:rsidP="0074540B">
      <w:pPr>
        <w:autoSpaceDE w:val="0"/>
        <w:ind w:firstLine="720"/>
        <w:jc w:val="both"/>
        <w:rPr>
          <w:szCs w:val="22"/>
        </w:rPr>
      </w:pPr>
      <w:r>
        <w:rPr>
          <w:szCs w:val="22"/>
        </w:rPr>
        <w:t>Контрагент должен выполнять требования инструкций, положений и правил безопасности ОАО «Славнефть-ЯНОС», которые указаны в п.п.5.5,6.6 проекта Договора. Данные нормативные акты передаются Контрагенту Заказчиком в электронном виде, посредством электронной почты.</w:t>
      </w:r>
    </w:p>
    <w:p w:rsidR="0074540B" w:rsidRDefault="0074540B" w:rsidP="0074540B">
      <w:pPr>
        <w:autoSpaceDE w:val="0"/>
        <w:ind w:firstLine="720"/>
        <w:jc w:val="both"/>
        <w:rPr>
          <w:szCs w:val="22"/>
        </w:rPr>
      </w:pPr>
      <w:r>
        <w:rPr>
          <w:szCs w:val="22"/>
        </w:rPr>
        <w:t>Контрагент должен обладать соответствующими производственными мощностями, материально-техническими и кадровыми ресурсами, необходимыми для полного и своевременного выполнения договора подряда по предложенной твердой договорной цене с применением инструмента и материалов поставки Подрядчика, за исключением материалов поставки Заказчика.</w:t>
      </w:r>
    </w:p>
    <w:p w:rsidR="0074540B" w:rsidRDefault="0074540B" w:rsidP="0074540B">
      <w:pPr>
        <w:autoSpaceDE w:val="0"/>
        <w:ind w:firstLine="720"/>
        <w:jc w:val="both"/>
        <w:rPr>
          <w:color w:val="FF0000"/>
          <w:szCs w:val="22"/>
        </w:rPr>
      </w:pPr>
      <w:r>
        <w:rPr>
          <w:szCs w:val="22"/>
        </w:rPr>
        <w:t>Все поставляемые для выполнения работ материалы, инструмент должны иметь:</w:t>
      </w:r>
    </w:p>
    <w:p w:rsidR="0074540B" w:rsidRPr="00BE0919" w:rsidRDefault="0074540B" w:rsidP="0074540B">
      <w:pPr>
        <w:numPr>
          <w:ilvl w:val="0"/>
          <w:numId w:val="4"/>
        </w:numPr>
        <w:tabs>
          <w:tab w:val="clear" w:pos="780"/>
          <w:tab w:val="num" w:pos="720"/>
        </w:tabs>
        <w:suppressAutoHyphens/>
        <w:autoSpaceDE w:val="0"/>
        <w:spacing w:before="0"/>
        <w:ind w:left="720"/>
        <w:jc w:val="both"/>
        <w:rPr>
          <w:szCs w:val="22"/>
        </w:rPr>
      </w:pPr>
      <w:r w:rsidRPr="00BE0919">
        <w:rPr>
          <w:szCs w:val="22"/>
        </w:rPr>
        <w:t>Сертификаты качества, выданные производителем;</w:t>
      </w:r>
    </w:p>
    <w:p w:rsidR="0074540B" w:rsidRPr="00BE0919" w:rsidRDefault="0074540B" w:rsidP="0074540B">
      <w:pPr>
        <w:numPr>
          <w:ilvl w:val="0"/>
          <w:numId w:val="4"/>
        </w:numPr>
        <w:tabs>
          <w:tab w:val="clear" w:pos="780"/>
          <w:tab w:val="num" w:pos="720"/>
        </w:tabs>
        <w:suppressAutoHyphens/>
        <w:autoSpaceDE w:val="0"/>
        <w:spacing w:before="0"/>
        <w:ind w:left="720"/>
        <w:jc w:val="both"/>
        <w:rPr>
          <w:strike/>
          <w:szCs w:val="22"/>
          <w:shd w:val="clear" w:color="auto" w:fill="00FF00"/>
        </w:rPr>
      </w:pPr>
      <w:r w:rsidRPr="00BE0919">
        <w:rPr>
          <w:szCs w:val="22"/>
        </w:rPr>
        <w:t>Сертификаты соответствия Госстандарта Российской Федерации;</w:t>
      </w:r>
    </w:p>
    <w:p w:rsidR="0074540B" w:rsidRDefault="0074540B" w:rsidP="0074540B">
      <w:pPr>
        <w:numPr>
          <w:ilvl w:val="0"/>
          <w:numId w:val="4"/>
        </w:numPr>
        <w:tabs>
          <w:tab w:val="clear" w:pos="780"/>
          <w:tab w:val="num" w:pos="720"/>
        </w:tabs>
        <w:suppressAutoHyphens/>
        <w:autoSpaceDE w:val="0"/>
        <w:spacing w:before="0"/>
        <w:ind w:left="720"/>
        <w:jc w:val="both"/>
        <w:rPr>
          <w:szCs w:val="22"/>
        </w:rPr>
      </w:pPr>
      <w:r w:rsidRPr="00BE0919">
        <w:rPr>
          <w:szCs w:val="22"/>
        </w:rPr>
        <w:t>Технические паспорта и другие документы, удостоверяющие их качество.</w:t>
      </w:r>
    </w:p>
    <w:p w:rsidR="0074540B" w:rsidRDefault="0074540B" w:rsidP="0074540B">
      <w:pPr>
        <w:autoSpaceDE w:val="0"/>
        <w:ind w:firstLine="720"/>
        <w:jc w:val="both"/>
        <w:rPr>
          <w:szCs w:val="22"/>
        </w:rPr>
      </w:pPr>
      <w:r>
        <w:rPr>
          <w:szCs w:val="22"/>
        </w:rPr>
        <w:t xml:space="preserve">Контрагент должен обеспечить входной контроль, поставляемых им материалов, в соответствии с процедурой качества </w:t>
      </w:r>
      <w:r w:rsidRPr="00774474">
        <w:rPr>
          <w:szCs w:val="22"/>
        </w:rPr>
        <w:t>«Верификация закупленной продукции. Входной контроль оборудования и материалов»</w:t>
      </w:r>
      <w:r>
        <w:rPr>
          <w:szCs w:val="22"/>
        </w:rPr>
        <w:t xml:space="preserve"> СМК-ПК-7.</w:t>
      </w:r>
    </w:p>
    <w:p w:rsidR="0074540B" w:rsidRDefault="0074540B" w:rsidP="0074540B">
      <w:pPr>
        <w:autoSpaceDE w:val="0"/>
        <w:ind w:firstLine="567"/>
        <w:jc w:val="both"/>
        <w:rPr>
          <w:szCs w:val="22"/>
        </w:rPr>
      </w:pPr>
      <w:r>
        <w:rPr>
          <w:szCs w:val="22"/>
        </w:rPr>
        <w:t>До начала выполнения работ по договору Контрагент обязуется за свой счёт заключить договоры добровольного страхования от несчастных случаев работников Контрагента, занятых при выполнении работ по договору. Договоры страхования должны быть заключены со страховой суммой не менее 400 000 рублей, и во всяком случае включать следующие риски: смерти в результате несчастного случая, постоянной (полной) утраты трудоспособности в результате несчастного случая с установлением I, II, III групп инвалидности. По запросу Заказчика Контрагент обязан предоставить Заказчику заверенные копии указанных договоров. Отсутствие договора страхования является основанием для недопущения работника Контрагента для выполнения работ с изъятием пропуска.</w:t>
      </w:r>
    </w:p>
    <w:p w:rsidR="0074540B" w:rsidRDefault="0074540B" w:rsidP="0074540B">
      <w:pPr>
        <w:autoSpaceDE w:val="0"/>
        <w:ind w:firstLine="567"/>
        <w:jc w:val="both"/>
        <w:rPr>
          <w:szCs w:val="22"/>
        </w:rPr>
      </w:pPr>
      <w:r>
        <w:rPr>
          <w:szCs w:val="22"/>
        </w:rPr>
        <w:t>Контрагент обязуется предъявлять к субподрядчикам требования, аналогичные изложенным в предыдущем абзаце, и несет перед Заказчиком ответственность за исполнение субподрядчиками данных требований.</w:t>
      </w:r>
    </w:p>
    <w:p w:rsidR="009D3D7C" w:rsidRPr="0074540B" w:rsidRDefault="009D3D7C" w:rsidP="009D3D7C">
      <w:pPr>
        <w:autoSpaceDE w:val="0"/>
        <w:spacing w:before="0"/>
        <w:ind w:firstLine="720"/>
        <w:jc w:val="both"/>
        <w:rPr>
          <w:rFonts w:cs="Arial"/>
          <w:b/>
          <w:iCs/>
          <w:color w:val="FF0000"/>
          <w:sz w:val="16"/>
          <w:szCs w:val="16"/>
        </w:rPr>
      </w:pPr>
    </w:p>
    <w:p w:rsidR="009D3D7C" w:rsidRPr="00123F70" w:rsidRDefault="009D3D7C" w:rsidP="009D3D7C">
      <w:pPr>
        <w:autoSpaceDE w:val="0"/>
        <w:spacing w:before="0"/>
        <w:ind w:firstLine="720"/>
        <w:jc w:val="both"/>
        <w:rPr>
          <w:rFonts w:cs="Arial"/>
          <w:szCs w:val="22"/>
        </w:rPr>
      </w:pPr>
      <w:r w:rsidRPr="00123F70">
        <w:rPr>
          <w:rFonts w:cs="Arial"/>
          <w:b/>
          <w:iCs/>
          <w:szCs w:val="22"/>
        </w:rPr>
        <w:t xml:space="preserve">5. Особые условия. </w:t>
      </w:r>
    </w:p>
    <w:p w:rsidR="009D3D7C" w:rsidRDefault="009D3D7C" w:rsidP="009D3D7C">
      <w:pPr>
        <w:ind w:firstLine="567"/>
        <w:jc w:val="both"/>
        <w:rPr>
          <w:rFonts w:cs="Arial"/>
          <w:szCs w:val="22"/>
        </w:rPr>
      </w:pPr>
      <w:r>
        <w:rPr>
          <w:rFonts w:cs="Arial"/>
          <w:szCs w:val="22"/>
        </w:rPr>
        <w:t xml:space="preserve">В случае полного или частичного отзыва, или ухудшения безотзывной оферты Победитель тендера будет обязан, безусловно и безоговорочно, </w:t>
      </w:r>
      <w:r>
        <w:rPr>
          <w:szCs w:val="22"/>
        </w:rPr>
        <w:t>уплатить ОАО «Славнефть-ЯНОС» штрафную неустойку в размере 5% от суммы Оферты. При несвоевременной или неполной уплате штрафной неустойки ОАО «Славнефть-ЯНОС» вправе начислить пени в размере 0,5% от несвоевременно уплаченной суммы до момента полного погашения.</w:t>
      </w:r>
    </w:p>
    <w:p w:rsidR="009D3D7C" w:rsidRDefault="009D3D7C" w:rsidP="009D3D7C">
      <w:pPr>
        <w:spacing w:before="0"/>
        <w:ind w:firstLine="567"/>
        <w:jc w:val="both"/>
        <w:rPr>
          <w:rFonts w:cs="Arial"/>
          <w:szCs w:val="22"/>
        </w:rPr>
      </w:pPr>
      <w:r>
        <w:rPr>
          <w:szCs w:val="22"/>
        </w:rPr>
        <w:t>В случае отказа или уклонения Победителя тендера от подписания договора Победитель будет обязан, безусловно и безоговорочно, не позднее пяти календарных дней после истечения срока, установленного для подписания договора (или дня отказа), уплатить ОАО «Славнефть-ЯНОС» штрафную неустойку в размере 10% от суммы, принятой ОАО «Славнефть-ЯНОС» в Оферте Победителя. При несвоевременной или неполной уплате штрафной неустойки ОАО «Славнефть-ЯНОС» вправе начислить, а Победитель обязан будет уплатить, пени в размере 0,5% от несвоевременно уплаченной суммы до момента полного погашения. Условия, изложенные в настоящем пункте, Победитель обязан будет исполнить, как при полном, так и частичном уклонении от подписания договора.</w:t>
      </w:r>
      <w:r w:rsidRPr="00CA303E">
        <w:rPr>
          <w:rFonts w:cs="Arial"/>
          <w:szCs w:val="22"/>
        </w:rPr>
        <w:t xml:space="preserve"> </w:t>
      </w:r>
    </w:p>
    <w:p w:rsidR="00AE32FD" w:rsidRDefault="00AE32FD" w:rsidP="00210CEA">
      <w:pPr>
        <w:spacing w:before="0"/>
        <w:rPr>
          <w:rFonts w:cs="Arial"/>
          <w:szCs w:val="22"/>
        </w:rPr>
      </w:pPr>
    </w:p>
    <w:p w:rsidR="00E754D7" w:rsidRDefault="00E754D7" w:rsidP="00210CEA">
      <w:pPr>
        <w:spacing w:before="0"/>
        <w:rPr>
          <w:rFonts w:cs="Arial"/>
          <w:szCs w:val="22"/>
        </w:rPr>
      </w:pPr>
    </w:p>
    <w:p w:rsidR="008324F0" w:rsidRPr="00C55087" w:rsidRDefault="00AE32FD" w:rsidP="00210CEA">
      <w:pPr>
        <w:framePr w:w="10204" w:wrap="auto" w:hAnchor="text"/>
        <w:spacing w:before="0"/>
        <w:rPr>
          <w:rFonts w:cs="Arial"/>
          <w:szCs w:val="22"/>
        </w:rPr>
        <w:sectPr w:rsidR="008324F0" w:rsidRPr="00C55087" w:rsidSect="00D36637">
          <w:pgSz w:w="11905" w:h="16837"/>
          <w:pgMar w:top="284" w:right="709" w:bottom="567" w:left="1134" w:header="794" w:footer="397" w:gutter="0"/>
          <w:cols w:space="720"/>
          <w:titlePg/>
          <w:docGrid w:linePitch="360"/>
        </w:sectPr>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____________________    </w:t>
      </w:r>
      <w:r w:rsidR="0045788C">
        <w:rPr>
          <w:rFonts w:cs="Arial"/>
          <w:szCs w:val="22"/>
        </w:rPr>
        <w:t>Д.Ю.Уржумов</w:t>
      </w:r>
    </w:p>
    <w:p w:rsidR="00B445D7" w:rsidRPr="002E571A" w:rsidRDefault="00B445D7" w:rsidP="00C55087">
      <w:pPr>
        <w:jc w:val="right"/>
        <w:rPr>
          <w:b/>
        </w:rPr>
      </w:pPr>
      <w:r w:rsidRPr="002E571A">
        <w:rPr>
          <w:b/>
        </w:rPr>
        <w:t>Форма 4 «Извещение о согласии сделать оферту»</w:t>
      </w:r>
    </w:p>
    <w:p w:rsidR="00B445D7" w:rsidRPr="002E571A" w:rsidRDefault="00B445D7" w:rsidP="00B445D7">
      <w:pPr>
        <w:jc w:val="center"/>
        <w:rPr>
          <w:rFonts w:cs="Arial"/>
          <w:b/>
          <w:szCs w:val="22"/>
        </w:rPr>
      </w:pPr>
      <w:r w:rsidRPr="002E571A">
        <w:rPr>
          <w:rFonts w:cs="Arial"/>
          <w:b/>
          <w:szCs w:val="22"/>
        </w:rPr>
        <w:t xml:space="preserve">ИЗВЕЩЕНИЕ </w:t>
      </w:r>
      <w:r w:rsidRPr="00F30C65">
        <w:rPr>
          <w:rFonts w:cs="Arial"/>
          <w:b/>
          <w:szCs w:val="22"/>
        </w:rPr>
        <w:t>О СОГЛАСИИ СДЕЛАТЬ</w:t>
      </w:r>
      <w:r w:rsidRPr="002E571A">
        <w:rPr>
          <w:rFonts w:cs="Arial"/>
          <w:b/>
          <w:szCs w:val="22"/>
        </w:rPr>
        <w:t xml:space="preserve"> ОФЕРТУ</w:t>
      </w:r>
    </w:p>
    <w:p w:rsidR="00693B7E" w:rsidRPr="00D25AB1" w:rsidRDefault="00693B7E" w:rsidP="00693B7E">
      <w:pPr>
        <w:jc w:val="both"/>
        <w:rPr>
          <w:szCs w:val="22"/>
        </w:rPr>
      </w:pPr>
      <w:r w:rsidRPr="00C60276">
        <w:rPr>
          <w:szCs w:val="22"/>
        </w:rPr>
        <w:t xml:space="preserve">1. Изучив условия предложения </w:t>
      </w:r>
      <w:r w:rsidRPr="00491DB4">
        <w:rPr>
          <w:szCs w:val="22"/>
        </w:rPr>
        <w:t xml:space="preserve">делать оферты </w:t>
      </w:r>
      <w:r w:rsidR="008761AE" w:rsidRPr="00491DB4">
        <w:rPr>
          <w:szCs w:val="22"/>
        </w:rPr>
        <w:t>№</w:t>
      </w:r>
      <w:r w:rsidR="00767DB6" w:rsidRPr="00491DB4">
        <w:rPr>
          <w:szCs w:val="22"/>
        </w:rPr>
        <w:t>2</w:t>
      </w:r>
      <w:r w:rsidR="00491DB4" w:rsidRPr="00491DB4">
        <w:rPr>
          <w:szCs w:val="22"/>
        </w:rPr>
        <w:t>91</w:t>
      </w:r>
      <w:r w:rsidR="008761AE" w:rsidRPr="00491DB4">
        <w:rPr>
          <w:szCs w:val="22"/>
        </w:rPr>
        <w:t>-КР-201</w:t>
      </w:r>
      <w:r w:rsidR="005A3E2C" w:rsidRPr="00491DB4">
        <w:rPr>
          <w:szCs w:val="22"/>
        </w:rPr>
        <w:t>8</w:t>
      </w:r>
      <w:r w:rsidRPr="00C60276">
        <w:rPr>
          <w:szCs w:val="22"/>
        </w:rPr>
        <w:t xml:space="preserve"> </w:t>
      </w:r>
      <w:r w:rsidRPr="00693B7E">
        <w:rPr>
          <w:szCs w:val="22"/>
          <w:highlight w:val="yellow"/>
        </w:rPr>
        <w:t>от &lt;дата ПДО&gt;,</w:t>
      </w:r>
      <w:r w:rsidRPr="00C60276">
        <w:rPr>
          <w:szCs w:val="22"/>
        </w:rPr>
        <w:t xml:space="preserve"> мы &lt;наименование </w:t>
      </w:r>
      <w:r w:rsidRPr="00D25AB1">
        <w:rPr>
          <w:szCs w:val="22"/>
        </w:rPr>
        <w:t xml:space="preserve">организации&gt; в лице &lt;наименование должности руководителя и его Ф.И.О.&gt; сообщаем о согласии сделать оферту № &lt;исх. номер оферты, </w:t>
      </w:r>
      <w:r>
        <w:rPr>
          <w:szCs w:val="22"/>
        </w:rPr>
        <w:t xml:space="preserve">который </w:t>
      </w:r>
      <w:r w:rsidRPr="00D25AB1">
        <w:rPr>
          <w:szCs w:val="22"/>
        </w:rPr>
        <w:t xml:space="preserve">указывается один раз и действителен до подведения итогов закупочной процедуры&gt; от &lt;дата оферты&gt;. </w:t>
      </w:r>
    </w:p>
    <w:p w:rsidR="00693B7E" w:rsidRPr="00D25AB1" w:rsidRDefault="00693B7E" w:rsidP="00693B7E">
      <w:pPr>
        <w:jc w:val="both"/>
        <w:rPr>
          <w:szCs w:val="22"/>
        </w:rPr>
      </w:pPr>
      <w:r w:rsidRPr="00D25AB1">
        <w:rPr>
          <w:szCs w:val="22"/>
        </w:rPr>
        <w:t xml:space="preserve">В случае полного или частичного отзыва, или ухудшения безотзывной оферты обязуемся, безусловно и безоговорочно, не позднее пяти календарных дней после отзыва или ухудшения безотзывной оферты, </w:t>
      </w:r>
      <w:r>
        <w:rPr>
          <w:szCs w:val="22"/>
        </w:rPr>
        <w:t>вы</w:t>
      </w:r>
      <w:r w:rsidRPr="00D25AB1">
        <w:rPr>
          <w:szCs w:val="22"/>
        </w:rPr>
        <w:t xml:space="preserve">платить ОАО «Славнефть-ЯНОС» </w:t>
      </w:r>
      <w:r>
        <w:rPr>
          <w:szCs w:val="22"/>
        </w:rPr>
        <w:t>компенсацию</w:t>
      </w:r>
      <w:r w:rsidRPr="00D25AB1">
        <w:rPr>
          <w:szCs w:val="22"/>
        </w:rPr>
        <w:t xml:space="preserve"> в размере 5% от суммы Оферты. При несвоевременной или неполной </w:t>
      </w:r>
      <w:r>
        <w:rPr>
          <w:szCs w:val="22"/>
        </w:rPr>
        <w:t>вы</w:t>
      </w:r>
      <w:r w:rsidRPr="00D25AB1">
        <w:rPr>
          <w:szCs w:val="22"/>
        </w:rPr>
        <w:t xml:space="preserve">плате </w:t>
      </w:r>
      <w:r>
        <w:rPr>
          <w:szCs w:val="22"/>
        </w:rPr>
        <w:t>компенсации</w:t>
      </w:r>
      <w:r w:rsidRPr="00D25AB1">
        <w:rPr>
          <w:szCs w:val="22"/>
        </w:rPr>
        <w:t xml:space="preserve"> ОАО «Славнефть-ЯНОС» вправе начислить, а мы обязуемся уплатить пени в размере 0,5% от несвоевременно уплаченной суммы до момента полного погашения.</w:t>
      </w:r>
    </w:p>
    <w:p w:rsidR="00693B7E" w:rsidRPr="00D25AB1" w:rsidRDefault="00693B7E" w:rsidP="00693B7E">
      <w:pPr>
        <w:jc w:val="both"/>
        <w:rPr>
          <w:szCs w:val="22"/>
        </w:rPr>
      </w:pPr>
      <w:r w:rsidRPr="00D25AB1">
        <w:rPr>
          <w:szCs w:val="22"/>
        </w:rPr>
        <w:t xml:space="preserve">2. Документы, предоставляемые нами в рамках предложения делать оферты № &lt;номер ПДО&gt; от &lt;дата ПДО&gt;, </w:t>
      </w:r>
      <w:r>
        <w:rPr>
          <w:szCs w:val="22"/>
        </w:rPr>
        <w:t xml:space="preserve">как </w:t>
      </w:r>
      <w:r w:rsidRPr="00D25AB1">
        <w:rPr>
          <w:szCs w:val="22"/>
        </w:rPr>
        <w:t>по нашей инициативе</w:t>
      </w:r>
      <w:r>
        <w:rPr>
          <w:szCs w:val="22"/>
        </w:rPr>
        <w:t>, так и</w:t>
      </w:r>
      <w:r w:rsidRPr="00D25AB1">
        <w:rPr>
          <w:szCs w:val="22"/>
        </w:rPr>
        <w:t xml:space="preserve"> в ответ на запросы со стороны ОАО «Славнефть-ЯНОС»</w:t>
      </w:r>
      <w:r>
        <w:rPr>
          <w:szCs w:val="22"/>
        </w:rPr>
        <w:t xml:space="preserve">, </w:t>
      </w:r>
      <w:r w:rsidRPr="00D25AB1">
        <w:rPr>
          <w:szCs w:val="22"/>
        </w:rPr>
        <w:t>являются неотъемлемой частью нашей оферты.</w:t>
      </w:r>
    </w:p>
    <w:p w:rsidR="00693B7E" w:rsidRPr="00D25AB1" w:rsidRDefault="00693B7E" w:rsidP="00693B7E">
      <w:pPr>
        <w:jc w:val="both"/>
        <w:rPr>
          <w:szCs w:val="22"/>
        </w:rPr>
      </w:pPr>
      <w:r w:rsidRPr="00D25AB1">
        <w:rPr>
          <w:szCs w:val="22"/>
        </w:rPr>
        <w:t xml:space="preserve">3. В случае принятия нашей оферты, </w:t>
      </w:r>
      <w:r>
        <w:rPr>
          <w:szCs w:val="22"/>
        </w:rPr>
        <w:t xml:space="preserve">мы обязуемся </w:t>
      </w:r>
      <w:r w:rsidRPr="00D25AB1">
        <w:rPr>
          <w:szCs w:val="22"/>
        </w:rPr>
        <w:t xml:space="preserve">заключить с ОАО «Славнефть-ЯНОС» договор </w:t>
      </w:r>
      <w:r w:rsidR="0074540B">
        <w:rPr>
          <w:szCs w:val="22"/>
        </w:rPr>
        <w:t>на</w:t>
      </w:r>
      <w:r w:rsidRPr="00D25AB1">
        <w:rPr>
          <w:szCs w:val="22"/>
        </w:rPr>
        <w:t xml:space="preserve"> </w:t>
      </w:r>
      <w:r w:rsidR="0019173F" w:rsidRPr="003314A0">
        <w:rPr>
          <w:b/>
          <w:szCs w:val="22"/>
        </w:rPr>
        <w:t>выполнение работ по ремонту установки УКФГ цех №5</w:t>
      </w:r>
      <w:r w:rsidR="002F73CA">
        <w:rPr>
          <w:rFonts w:cs="Arial"/>
          <w:b/>
          <w:szCs w:val="22"/>
        </w:rPr>
        <w:t>.</w:t>
      </w:r>
      <w:r w:rsidR="0074540B">
        <w:rPr>
          <w:rFonts w:cs="Arial"/>
          <w:b/>
          <w:szCs w:val="22"/>
        </w:rPr>
        <w:t xml:space="preserve"> </w:t>
      </w:r>
      <w:r w:rsidRPr="00D25AB1">
        <w:rPr>
          <w:szCs w:val="22"/>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693B7E" w:rsidRPr="00C60276" w:rsidRDefault="00693B7E" w:rsidP="00693B7E">
      <w:pPr>
        <w:jc w:val="both"/>
        <w:rPr>
          <w:szCs w:val="22"/>
        </w:rPr>
      </w:pPr>
      <w:r w:rsidRPr="00D25AB1">
        <w:rPr>
          <w:szCs w:val="22"/>
        </w:rPr>
        <w:t>Если по каким-либо причинам мы откажемся (уклонимся) от подписания договора на предложенных нами в оферте № &lt;номер оферты&gt; от &lt;дата оферты&gt; условиях после получения уведомления об акцепте оферты со стороны ОАО «Славнефть-ЯНОС», мы обязуемся</w:t>
      </w:r>
      <w:r w:rsidRPr="00C60276">
        <w:rPr>
          <w:szCs w:val="22"/>
        </w:rPr>
        <w:t xml:space="preserve"> безусловно и безоговорочно, не позднее пяти календарных дней после истечения срока, установленного для подписания договора (или дня отказа), </w:t>
      </w:r>
      <w:r>
        <w:rPr>
          <w:szCs w:val="22"/>
        </w:rPr>
        <w:t>вы</w:t>
      </w:r>
      <w:r w:rsidRPr="00C60276">
        <w:rPr>
          <w:szCs w:val="22"/>
        </w:rPr>
        <w:t xml:space="preserve">платить Обществу </w:t>
      </w:r>
      <w:r>
        <w:rPr>
          <w:szCs w:val="22"/>
        </w:rPr>
        <w:t>компенсацию</w:t>
      </w:r>
      <w:r w:rsidRPr="00C60276">
        <w:rPr>
          <w:szCs w:val="22"/>
        </w:rPr>
        <w:t xml:space="preserve"> в размере </w:t>
      </w:r>
      <w:r>
        <w:rPr>
          <w:szCs w:val="22"/>
        </w:rPr>
        <w:t>10</w:t>
      </w:r>
      <w:r w:rsidRPr="00C60276">
        <w:rPr>
          <w:szCs w:val="22"/>
        </w:rPr>
        <w:t xml:space="preserve">% от суммы </w:t>
      </w:r>
      <w:r>
        <w:rPr>
          <w:szCs w:val="22"/>
        </w:rPr>
        <w:t xml:space="preserve">акцептованной </w:t>
      </w:r>
      <w:r w:rsidRPr="00C60276">
        <w:rPr>
          <w:szCs w:val="22"/>
        </w:rPr>
        <w:t xml:space="preserve">Оферты. Признаем, что при несвоевременной или неполной </w:t>
      </w:r>
      <w:r>
        <w:rPr>
          <w:szCs w:val="22"/>
        </w:rPr>
        <w:t>вы</w:t>
      </w:r>
      <w:r w:rsidRPr="00C60276">
        <w:rPr>
          <w:szCs w:val="22"/>
        </w:rPr>
        <w:t xml:space="preserve">плате </w:t>
      </w:r>
      <w:r>
        <w:rPr>
          <w:szCs w:val="22"/>
        </w:rPr>
        <w:t>компенсации</w:t>
      </w:r>
      <w:r w:rsidRPr="00C60276">
        <w:rPr>
          <w:szCs w:val="22"/>
        </w:rPr>
        <w:t xml:space="preserve"> ОАО «Славнефть-ЯНОС» вправе начислить, мы обязаны уплатить, пени в размере 0,5% от несвоевременно уплаченной сумм</w:t>
      </w:r>
      <w:r>
        <w:rPr>
          <w:szCs w:val="22"/>
        </w:rPr>
        <w:t>ы до момента полного погашения.</w:t>
      </w:r>
    </w:p>
    <w:p w:rsidR="00B445D7" w:rsidRPr="002E571A" w:rsidRDefault="00F30C65" w:rsidP="00B445D7">
      <w:pPr>
        <w:rPr>
          <w:rFonts w:cs="Arial"/>
          <w:szCs w:val="22"/>
        </w:rPr>
      </w:pPr>
      <w:r w:rsidRPr="0006564E">
        <w:rPr>
          <w:rFonts w:cs="Arial"/>
          <w:szCs w:val="22"/>
        </w:rPr>
        <w:t>4</w:t>
      </w:r>
      <w:r w:rsidR="00B445D7" w:rsidRPr="0006564E">
        <w:rPr>
          <w:rFonts w:cs="Arial"/>
          <w:szCs w:val="22"/>
        </w:rPr>
        <w:t>. Сообщаем о</w:t>
      </w:r>
      <w:r w:rsidR="00B445D7" w:rsidRPr="002E571A">
        <w:rPr>
          <w:rFonts w:cs="Arial"/>
          <w:szCs w:val="22"/>
        </w:rPr>
        <w:t xml:space="preserve"> себе следующее:</w:t>
      </w:r>
    </w:p>
    <w:p w:rsidR="00B445D7" w:rsidRPr="002E571A" w:rsidRDefault="00B445D7" w:rsidP="00B445D7">
      <w:pPr>
        <w:ind w:left="540"/>
        <w:rPr>
          <w:rFonts w:cs="Arial"/>
          <w:szCs w:val="22"/>
        </w:rPr>
      </w:pPr>
      <w:r w:rsidRPr="002E571A">
        <w:rPr>
          <w:rFonts w:cs="Arial"/>
          <w:szCs w:val="22"/>
        </w:rPr>
        <w:t xml:space="preserve">Наименование </w:t>
      </w:r>
      <w:r w:rsidR="00C21306" w:rsidRPr="002E571A">
        <w:rPr>
          <w:rFonts w:cs="Arial"/>
          <w:szCs w:val="22"/>
        </w:rPr>
        <w:t>организации: _</w:t>
      </w:r>
      <w:r w:rsidRPr="002E571A">
        <w:rPr>
          <w:rFonts w:cs="Arial"/>
          <w:szCs w:val="22"/>
        </w:rPr>
        <w:t>____________________________________________________</w:t>
      </w:r>
    </w:p>
    <w:p w:rsidR="00B445D7" w:rsidRPr="002E571A" w:rsidRDefault="00B445D7" w:rsidP="00B445D7">
      <w:pPr>
        <w:ind w:left="540"/>
        <w:rPr>
          <w:rFonts w:cs="Arial"/>
          <w:szCs w:val="22"/>
        </w:rPr>
      </w:pPr>
      <w:r w:rsidRPr="002E571A">
        <w:rPr>
          <w:rFonts w:cs="Arial"/>
          <w:szCs w:val="22"/>
        </w:rPr>
        <w:t>Местонахождение: ______________________________________________________________</w:t>
      </w:r>
    </w:p>
    <w:p w:rsidR="00B445D7" w:rsidRPr="002E571A" w:rsidRDefault="00B445D7" w:rsidP="00B445D7">
      <w:pPr>
        <w:ind w:left="540"/>
        <w:rPr>
          <w:rFonts w:cs="Arial"/>
          <w:szCs w:val="22"/>
        </w:rPr>
      </w:pPr>
      <w:r w:rsidRPr="002E571A">
        <w:rPr>
          <w:rFonts w:cs="Arial"/>
          <w:szCs w:val="22"/>
        </w:rPr>
        <w:t>Почтовый адрес: ________________________________________________________________</w:t>
      </w:r>
    </w:p>
    <w:p w:rsidR="00B445D7" w:rsidRPr="002E571A" w:rsidRDefault="00B445D7" w:rsidP="00B445D7">
      <w:pPr>
        <w:ind w:left="540"/>
        <w:rPr>
          <w:rFonts w:cs="Arial"/>
          <w:szCs w:val="22"/>
        </w:rPr>
      </w:pPr>
      <w:r w:rsidRPr="002E571A">
        <w:rPr>
          <w:rFonts w:cs="Arial"/>
          <w:szCs w:val="22"/>
        </w:rPr>
        <w:t>Телефон, телефакс, электронный адрес: ____________________________________________</w:t>
      </w:r>
    </w:p>
    <w:p w:rsidR="00B445D7" w:rsidRPr="002E571A" w:rsidRDefault="00B445D7" w:rsidP="00B445D7">
      <w:pPr>
        <w:ind w:left="540"/>
        <w:rPr>
          <w:rFonts w:cs="Arial"/>
          <w:szCs w:val="22"/>
        </w:rPr>
      </w:pPr>
      <w:r w:rsidRPr="002E571A">
        <w:rPr>
          <w:rFonts w:cs="Arial"/>
          <w:szCs w:val="22"/>
        </w:rPr>
        <w:t>Организационно - правовая форма: ________________________________________________</w:t>
      </w:r>
    </w:p>
    <w:p w:rsidR="00B445D7" w:rsidRPr="002E571A" w:rsidRDefault="00B445D7" w:rsidP="00B445D7">
      <w:pPr>
        <w:ind w:left="540"/>
        <w:rPr>
          <w:rFonts w:cs="Arial"/>
          <w:szCs w:val="22"/>
        </w:rPr>
      </w:pPr>
      <w:r w:rsidRPr="002E571A">
        <w:rPr>
          <w:rFonts w:cs="Arial"/>
          <w:szCs w:val="22"/>
        </w:rPr>
        <w:t>Дата, место и орган регистрации организации: _______________________________________</w:t>
      </w:r>
    </w:p>
    <w:p w:rsidR="00B445D7" w:rsidRPr="002E571A" w:rsidRDefault="00B445D7" w:rsidP="00B445D7">
      <w:pPr>
        <w:ind w:left="540"/>
        <w:rPr>
          <w:rFonts w:cs="Arial"/>
          <w:szCs w:val="22"/>
        </w:rPr>
      </w:pPr>
      <w:r w:rsidRPr="002E571A">
        <w:rPr>
          <w:rFonts w:cs="Arial"/>
          <w:szCs w:val="22"/>
        </w:rPr>
        <w:t>Банковские реквизиты: ___________________________________________________________</w:t>
      </w:r>
    </w:p>
    <w:p w:rsidR="00B445D7" w:rsidRPr="002E571A" w:rsidRDefault="00B445D7" w:rsidP="00B445D7">
      <w:pPr>
        <w:ind w:left="540"/>
        <w:rPr>
          <w:rFonts w:cs="Arial"/>
          <w:szCs w:val="22"/>
        </w:rPr>
      </w:pPr>
      <w:r w:rsidRPr="002E571A">
        <w:rPr>
          <w:rFonts w:cs="Arial"/>
          <w:szCs w:val="22"/>
        </w:rPr>
        <w:t xml:space="preserve">БИК__________________________________, </w:t>
      </w:r>
    </w:p>
    <w:p w:rsidR="00B445D7" w:rsidRPr="002E571A" w:rsidRDefault="00B445D7" w:rsidP="00B445D7">
      <w:pPr>
        <w:ind w:left="540"/>
        <w:rPr>
          <w:rFonts w:cs="Arial"/>
          <w:szCs w:val="22"/>
        </w:rPr>
      </w:pPr>
      <w:r w:rsidRPr="002E571A">
        <w:rPr>
          <w:rFonts w:cs="Arial"/>
          <w:szCs w:val="22"/>
        </w:rPr>
        <w:t>ИНН __________________________________</w:t>
      </w:r>
    </w:p>
    <w:p w:rsidR="00B445D7" w:rsidRPr="002E571A" w:rsidRDefault="00B445D7" w:rsidP="00B445D7">
      <w:pPr>
        <w:pBdr>
          <w:bottom w:val="single" w:sz="4" w:space="1" w:color="auto"/>
        </w:pBdr>
        <w:ind w:left="540"/>
        <w:jc w:val="both"/>
        <w:rPr>
          <w:rFonts w:cs="Arial"/>
          <w:szCs w:val="22"/>
        </w:rPr>
      </w:pPr>
      <w:r w:rsidRPr="002E571A">
        <w:rPr>
          <w:rFonts w:cs="Arial"/>
          <w:szCs w:val="22"/>
        </w:rPr>
        <w:t>Фамилии лиц, уполномоченных действовать от имени организации с правом подписи юридических и банковских документов</w:t>
      </w:r>
    </w:p>
    <w:p w:rsidR="00B445D7" w:rsidRPr="002E571A" w:rsidRDefault="00B445D7" w:rsidP="00B445D7">
      <w:pPr>
        <w:pBdr>
          <w:bottom w:val="single" w:sz="4" w:space="1" w:color="auto"/>
        </w:pBdr>
        <w:ind w:left="540"/>
        <w:rPr>
          <w:rFonts w:cs="Arial"/>
          <w:szCs w:val="22"/>
        </w:rPr>
      </w:pPr>
    </w:p>
    <w:p w:rsidR="00B445D7" w:rsidRPr="002E571A" w:rsidRDefault="00B445D7" w:rsidP="00B445D7">
      <w:pPr>
        <w:ind w:left="539"/>
        <w:rPr>
          <w:rFonts w:cs="Arial"/>
          <w:szCs w:val="22"/>
        </w:rPr>
      </w:pPr>
      <w:r w:rsidRPr="002E571A">
        <w:rPr>
          <w:rFonts w:cs="Arial"/>
          <w:szCs w:val="22"/>
        </w:rPr>
        <w:t>________________________________________________________________________</w:t>
      </w:r>
    </w:p>
    <w:p w:rsidR="00B445D7" w:rsidRPr="00707A8E" w:rsidRDefault="00F30C65" w:rsidP="00B445D7">
      <w:pPr>
        <w:jc w:val="both"/>
        <w:rPr>
          <w:rFonts w:cs="Arial"/>
          <w:szCs w:val="22"/>
        </w:rPr>
      </w:pPr>
      <w:r>
        <w:rPr>
          <w:rFonts w:cs="Arial"/>
          <w:szCs w:val="22"/>
        </w:rPr>
        <w:t>5</w:t>
      </w:r>
      <w:r w:rsidR="00B445D7" w:rsidRPr="002E571A">
        <w:rPr>
          <w:rFonts w:cs="Arial"/>
          <w:szCs w:val="22"/>
        </w:rPr>
        <w:t xml:space="preserve">. Мы признаем </w:t>
      </w:r>
      <w:r w:rsidR="00B445D7" w:rsidRPr="00707A8E">
        <w:rPr>
          <w:rFonts w:cs="Arial"/>
          <w:szCs w:val="22"/>
        </w:rPr>
        <w:t>право ОАО «Славнефть-ЯНОС» не акцептовать ни одну из оферт, и в этом случае мы не будем иметь претензий к Тендерной комиссии и ОАО «Славнефть-ЯНОС».</w:t>
      </w:r>
    </w:p>
    <w:p w:rsidR="00B445D7" w:rsidRPr="002E571A" w:rsidRDefault="00F30C65" w:rsidP="00B445D7">
      <w:pPr>
        <w:pBdr>
          <w:bottom w:val="single" w:sz="4" w:space="1" w:color="auto"/>
        </w:pBdr>
        <w:jc w:val="both"/>
        <w:rPr>
          <w:rFonts w:cs="Arial"/>
          <w:szCs w:val="22"/>
        </w:rPr>
      </w:pPr>
      <w:r>
        <w:rPr>
          <w:rFonts w:cs="Arial"/>
          <w:szCs w:val="22"/>
        </w:rPr>
        <w:t>6</w:t>
      </w:r>
      <w:r w:rsidR="00B445D7" w:rsidRPr="00707A8E">
        <w:rPr>
          <w:rFonts w:cs="Arial"/>
          <w:szCs w:val="22"/>
        </w:rPr>
        <w:t>. Сообщаем, что для оперативного</w:t>
      </w:r>
      <w:r w:rsidR="00B445D7" w:rsidRPr="002E571A">
        <w:rPr>
          <w:rFonts w:cs="Arial"/>
          <w:szCs w:val="22"/>
        </w:rPr>
        <w:t xml:space="preserve"> взаимодействия с Тендерной комиссией по всем вопросам, связанным с нашей офертой нами уполномочен &lt;Ф.И.О., телефон работника организации&gt;. </w:t>
      </w:r>
    </w:p>
    <w:p w:rsidR="00B445D7" w:rsidRPr="002E571A" w:rsidRDefault="00B445D7" w:rsidP="00B445D7">
      <w:pPr>
        <w:pBdr>
          <w:bottom w:val="single" w:sz="4" w:space="1" w:color="auto"/>
        </w:pBdr>
        <w:jc w:val="both"/>
        <w:rPr>
          <w:rFonts w:cs="Arial"/>
          <w:szCs w:val="22"/>
        </w:rPr>
      </w:pPr>
    </w:p>
    <w:p w:rsidR="00B445D7" w:rsidRPr="002E571A" w:rsidRDefault="00B445D7" w:rsidP="00B445D7">
      <w:pPr>
        <w:jc w:val="both"/>
        <w:rPr>
          <w:rFonts w:cs="Arial"/>
          <w:szCs w:val="22"/>
        </w:rPr>
      </w:pPr>
      <w:r w:rsidRPr="002E571A">
        <w:rPr>
          <w:rFonts w:cs="Arial"/>
          <w:szCs w:val="22"/>
        </w:rPr>
        <w:t>____________________________________________________________________________</w:t>
      </w:r>
    </w:p>
    <w:p w:rsidR="00B445D7" w:rsidRPr="002E571A" w:rsidRDefault="00B445D7" w:rsidP="00B445D7">
      <w:pPr>
        <w:rPr>
          <w:rFonts w:cs="Arial"/>
          <w:szCs w:val="22"/>
        </w:rPr>
      </w:pPr>
      <w:r w:rsidRPr="002E571A">
        <w:rPr>
          <w:rFonts w:cs="Arial"/>
          <w:szCs w:val="22"/>
        </w:rPr>
        <w:t>Руководитель</w:t>
      </w:r>
      <w:r w:rsidRPr="002E571A">
        <w:rPr>
          <w:rFonts w:cs="Arial"/>
          <w:szCs w:val="22"/>
        </w:rPr>
        <w:tab/>
        <w:t>________________</w:t>
      </w:r>
      <w:r w:rsidRPr="002E571A">
        <w:rPr>
          <w:rFonts w:cs="Arial"/>
          <w:szCs w:val="22"/>
        </w:rPr>
        <w:tab/>
        <w:t>/Фамилия И.О./</w:t>
      </w:r>
    </w:p>
    <w:p w:rsidR="00B445D7" w:rsidRPr="002E571A" w:rsidRDefault="00B445D7" w:rsidP="00B445D7">
      <w:pPr>
        <w:rPr>
          <w:rFonts w:cs="Arial"/>
          <w:sz w:val="16"/>
          <w:szCs w:val="16"/>
        </w:rPr>
      </w:pPr>
      <w:r w:rsidRPr="002E571A">
        <w:rPr>
          <w:rFonts w:cs="Arial"/>
          <w:szCs w:val="22"/>
        </w:rPr>
        <w:tab/>
      </w:r>
      <w:r w:rsidRPr="002E571A">
        <w:rPr>
          <w:rFonts w:cs="Arial"/>
          <w:szCs w:val="22"/>
        </w:rPr>
        <w:tab/>
      </w:r>
      <w:r w:rsidRPr="002E571A">
        <w:rPr>
          <w:rFonts w:cs="Arial"/>
          <w:szCs w:val="22"/>
        </w:rPr>
        <w:tab/>
        <w:t xml:space="preserve">          </w:t>
      </w:r>
      <w:r w:rsidRPr="002E571A">
        <w:rPr>
          <w:rFonts w:cs="Arial"/>
          <w:sz w:val="16"/>
          <w:szCs w:val="16"/>
        </w:rPr>
        <w:t>(подпись)</w:t>
      </w:r>
    </w:p>
    <w:p w:rsidR="00B445D7" w:rsidRPr="002E571A" w:rsidRDefault="00B445D7" w:rsidP="00B445D7">
      <w:pPr>
        <w:rPr>
          <w:rFonts w:cs="Arial"/>
          <w:szCs w:val="22"/>
        </w:rPr>
      </w:pPr>
      <w:r w:rsidRPr="002E571A">
        <w:rPr>
          <w:rFonts w:cs="Arial"/>
          <w:szCs w:val="22"/>
        </w:rPr>
        <w:t>Главный бухгалтер</w:t>
      </w:r>
      <w:r w:rsidRPr="002E571A">
        <w:rPr>
          <w:rFonts w:cs="Arial"/>
          <w:szCs w:val="22"/>
        </w:rPr>
        <w:tab/>
        <w:t>________________</w:t>
      </w:r>
      <w:r w:rsidRPr="002E571A">
        <w:rPr>
          <w:rFonts w:cs="Arial"/>
          <w:szCs w:val="22"/>
        </w:rPr>
        <w:tab/>
        <w:t>/Фамилия И.О./</w:t>
      </w:r>
    </w:p>
    <w:p w:rsidR="00C55087" w:rsidRDefault="00B445D7" w:rsidP="00C55087">
      <w:pPr>
        <w:ind w:left="1416" w:firstLine="708"/>
        <w:rPr>
          <w:rFonts w:cs="Arial"/>
          <w:sz w:val="16"/>
          <w:szCs w:val="16"/>
        </w:rPr>
      </w:pPr>
      <w:r w:rsidRPr="002E571A">
        <w:rPr>
          <w:rFonts w:cs="Arial"/>
          <w:szCs w:val="22"/>
        </w:rPr>
        <w:t xml:space="preserve">          </w:t>
      </w:r>
      <w:r w:rsidRPr="002E571A">
        <w:rPr>
          <w:rFonts w:cs="Arial"/>
          <w:sz w:val="16"/>
          <w:szCs w:val="16"/>
        </w:rPr>
        <w:t>(подпись)</w:t>
      </w:r>
    </w:p>
    <w:p w:rsidR="00C55087" w:rsidRDefault="00C55087">
      <w:pPr>
        <w:spacing w:before="0" w:line="276" w:lineRule="auto"/>
        <w:jc w:val="center"/>
        <w:rPr>
          <w:rFonts w:cs="Arial"/>
          <w:sz w:val="16"/>
          <w:szCs w:val="16"/>
        </w:rPr>
      </w:pPr>
      <w:r>
        <w:rPr>
          <w:rFonts w:cs="Arial"/>
          <w:sz w:val="16"/>
          <w:szCs w:val="16"/>
        </w:rPr>
        <w:br w:type="page"/>
      </w:r>
    </w:p>
    <w:p w:rsidR="001319DA" w:rsidRPr="00845BB6" w:rsidRDefault="001319DA" w:rsidP="00DF176A">
      <w:pPr>
        <w:ind w:left="1416" w:firstLine="708"/>
        <w:jc w:val="right"/>
        <w:rPr>
          <w:b/>
        </w:rPr>
      </w:pPr>
      <w:r w:rsidRPr="00845BB6">
        <w:rPr>
          <w:b/>
        </w:rPr>
        <w:t xml:space="preserve">Форма </w:t>
      </w:r>
      <w:r w:rsidR="000548CD">
        <w:rPr>
          <w:b/>
        </w:rPr>
        <w:t>5</w:t>
      </w:r>
      <w:r w:rsidRPr="00845BB6">
        <w:rPr>
          <w:b/>
        </w:rPr>
        <w:t xml:space="preserve"> «Предложение о заключении договора»</w:t>
      </w:r>
    </w:p>
    <w:p w:rsidR="001319DA" w:rsidRPr="00845BB6" w:rsidRDefault="001319DA" w:rsidP="001319DA">
      <w:pPr>
        <w:rPr>
          <w:rFonts w:cs="Arial"/>
          <w:szCs w:val="22"/>
        </w:rPr>
      </w:pPr>
      <w:r w:rsidRPr="00845BB6">
        <w:rPr>
          <w:rFonts w:cs="Arial"/>
          <w:szCs w:val="22"/>
        </w:rPr>
        <w:t>На бланке участника закупки</w:t>
      </w:r>
    </w:p>
    <w:p w:rsidR="001319DA" w:rsidRPr="00845BB6" w:rsidRDefault="001319DA" w:rsidP="001319DA">
      <w:pPr>
        <w:ind w:left="5400"/>
        <w:jc w:val="both"/>
        <w:rPr>
          <w:rFonts w:cs="Arial"/>
          <w:szCs w:val="22"/>
        </w:rPr>
      </w:pPr>
      <w:r w:rsidRPr="00845BB6">
        <w:rPr>
          <w:rFonts w:cs="Arial"/>
          <w:szCs w:val="22"/>
        </w:rPr>
        <w:t>Адрес: 150023, г. Ярославль, Московский пр., д.130</w:t>
      </w:r>
    </w:p>
    <w:p w:rsidR="00F30C65" w:rsidRPr="00D27C89" w:rsidRDefault="00F30C65" w:rsidP="00F30C65">
      <w:pPr>
        <w:jc w:val="center"/>
        <w:rPr>
          <w:rFonts w:ascii="Times New Roman" w:hAnsi="Times New Roman"/>
          <w:b/>
          <w:szCs w:val="22"/>
        </w:rPr>
      </w:pPr>
      <w:r w:rsidRPr="00D27C89">
        <w:rPr>
          <w:rFonts w:ascii="Times New Roman" w:hAnsi="Times New Roman"/>
          <w:b/>
          <w:szCs w:val="22"/>
        </w:rPr>
        <w:t>ПРЕДЛОЖЕНИЕ О ЗАКЛЮЧЕНИИ ДОГОВОРА</w:t>
      </w:r>
    </w:p>
    <w:p w:rsidR="00F30C65" w:rsidRPr="00D27C89" w:rsidRDefault="00F30C65" w:rsidP="00F30C65">
      <w:pPr>
        <w:jc w:val="center"/>
        <w:rPr>
          <w:rFonts w:ascii="Times New Roman" w:hAnsi="Times New Roman"/>
          <w:szCs w:val="22"/>
        </w:rPr>
      </w:pPr>
      <w:r w:rsidRPr="00D27C89">
        <w:rPr>
          <w:rFonts w:ascii="Times New Roman" w:hAnsi="Times New Roman"/>
          <w:szCs w:val="22"/>
        </w:rPr>
        <w:t>(безотзывная оферта)</w:t>
      </w:r>
    </w:p>
    <w:p w:rsidR="00F30C65" w:rsidRPr="00D27C89" w:rsidRDefault="00F30C65" w:rsidP="00F30C65">
      <w:pPr>
        <w:jc w:val="both"/>
        <w:rPr>
          <w:rFonts w:ascii="Times New Roman" w:hAnsi="Times New Roman"/>
          <w:szCs w:val="22"/>
        </w:rPr>
      </w:pPr>
      <w:r w:rsidRPr="00D27C89">
        <w:rPr>
          <w:rFonts w:ascii="Times New Roman" w:hAnsi="Times New Roman"/>
          <w:szCs w:val="22"/>
        </w:rPr>
        <w:t>«____» __________________ ______ г.</w:t>
      </w:r>
    </w:p>
    <w:p w:rsidR="00F30C65" w:rsidRPr="00F30C65" w:rsidRDefault="00F30C65" w:rsidP="00F30C65">
      <w:pPr>
        <w:ind w:firstLine="720"/>
        <w:jc w:val="both"/>
        <w:rPr>
          <w:rFonts w:ascii="Times New Roman" w:hAnsi="Times New Roman"/>
          <w:sz w:val="24"/>
        </w:rPr>
      </w:pPr>
      <w:r w:rsidRPr="00F30C65">
        <w:rPr>
          <w:rFonts w:ascii="Times New Roman" w:hAnsi="Times New Roman"/>
          <w:sz w:val="24"/>
        </w:rPr>
        <w:t>___________________________________________________ направляет настоящую оферту ОАО «Славнефть-ЯНОС» с целью заключения договора выполнения работ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4359"/>
      </w:tblGrid>
      <w:tr w:rsidR="00F30C65" w:rsidRPr="00F30C65" w:rsidTr="00373C85">
        <w:trPr>
          <w:trHeight w:val="363"/>
        </w:trPr>
        <w:tc>
          <w:tcPr>
            <w:tcW w:w="5103" w:type="dxa"/>
          </w:tcPr>
          <w:p w:rsidR="00F30C65" w:rsidRPr="00F30C65" w:rsidRDefault="00F30C65" w:rsidP="00DA41EF">
            <w:pPr>
              <w:tabs>
                <w:tab w:val="left" w:pos="3240"/>
              </w:tabs>
              <w:rPr>
                <w:rFonts w:ascii="Times New Roman" w:hAnsi="Times New Roman"/>
                <w:sz w:val="24"/>
              </w:rPr>
            </w:pPr>
            <w:r w:rsidRPr="00F30C65">
              <w:rPr>
                <w:rFonts w:ascii="Times New Roman" w:hAnsi="Times New Roman"/>
                <w:sz w:val="24"/>
              </w:rPr>
              <w:t xml:space="preserve">Предмет оферты </w:t>
            </w:r>
            <w:r w:rsidRPr="00F30C65">
              <w:rPr>
                <w:rFonts w:ascii="Times New Roman" w:hAnsi="Times New Roman"/>
                <w:sz w:val="24"/>
              </w:rPr>
              <w:br/>
              <w:t>(указывается в соответствии с Требованиями к предмету закупки)</w:t>
            </w:r>
          </w:p>
        </w:tc>
        <w:tc>
          <w:tcPr>
            <w:tcW w:w="4359" w:type="dxa"/>
          </w:tcPr>
          <w:p w:rsidR="00F30C65" w:rsidRPr="0074540B" w:rsidRDefault="0019173F" w:rsidP="009673BF">
            <w:pPr>
              <w:tabs>
                <w:tab w:val="left" w:pos="3240"/>
              </w:tabs>
              <w:rPr>
                <w:rFonts w:ascii="Times New Roman" w:hAnsi="Times New Roman"/>
                <w:sz w:val="24"/>
              </w:rPr>
            </w:pPr>
            <w:r w:rsidRPr="0019173F">
              <w:rPr>
                <w:rFonts w:ascii="Times New Roman" w:hAnsi="Times New Roman"/>
                <w:sz w:val="24"/>
              </w:rPr>
              <w:t>Выполнение работ по ремонту установки УКФГ цех №5</w:t>
            </w:r>
          </w:p>
        </w:tc>
      </w:tr>
      <w:tr w:rsidR="00F30C65" w:rsidRPr="00F30C65" w:rsidTr="00373C85">
        <w:trPr>
          <w:trHeight w:val="386"/>
        </w:trPr>
        <w:tc>
          <w:tcPr>
            <w:tcW w:w="5103" w:type="dxa"/>
          </w:tcPr>
          <w:p w:rsidR="00F30C65" w:rsidRPr="00F30C65" w:rsidRDefault="00845BB6" w:rsidP="00C21306">
            <w:pPr>
              <w:tabs>
                <w:tab w:val="left" w:pos="2880"/>
                <w:tab w:val="left" w:pos="3240"/>
              </w:tabs>
              <w:rPr>
                <w:rFonts w:ascii="Times New Roman" w:hAnsi="Times New Roman"/>
                <w:sz w:val="24"/>
              </w:rPr>
            </w:pPr>
            <w:r>
              <w:rPr>
                <w:rFonts w:ascii="Times New Roman" w:hAnsi="Times New Roman"/>
                <w:sz w:val="24"/>
              </w:rPr>
              <w:t>Срок выполнения работ</w:t>
            </w:r>
          </w:p>
        </w:tc>
        <w:tc>
          <w:tcPr>
            <w:tcW w:w="4359" w:type="dxa"/>
          </w:tcPr>
          <w:p w:rsidR="00F30C65" w:rsidRPr="00F30C65" w:rsidRDefault="00F30C65" w:rsidP="00DA41EF">
            <w:pPr>
              <w:tabs>
                <w:tab w:val="left" w:pos="3240"/>
              </w:tabs>
              <w:jc w:val="both"/>
              <w:rPr>
                <w:rFonts w:ascii="Times New Roman" w:hAnsi="Times New Roman"/>
                <w:sz w:val="24"/>
              </w:rPr>
            </w:pPr>
          </w:p>
        </w:tc>
      </w:tr>
      <w:tr w:rsidR="003B1DC1" w:rsidRPr="00F30C65" w:rsidTr="00373C85">
        <w:trPr>
          <w:trHeight w:val="421"/>
        </w:trPr>
        <w:tc>
          <w:tcPr>
            <w:tcW w:w="5103" w:type="dxa"/>
          </w:tcPr>
          <w:p w:rsidR="003B1DC1" w:rsidRPr="003D3692" w:rsidRDefault="003B1DC1" w:rsidP="003B1DC1">
            <w:pPr>
              <w:tabs>
                <w:tab w:val="left" w:pos="2880"/>
                <w:tab w:val="left" w:pos="3240"/>
              </w:tabs>
              <w:rPr>
                <w:rFonts w:ascii="Times New Roman" w:hAnsi="Times New Roman"/>
                <w:sz w:val="24"/>
              </w:rPr>
            </w:pPr>
            <w:r>
              <w:rPr>
                <w:rFonts w:ascii="Times New Roman" w:hAnsi="Times New Roman"/>
                <w:sz w:val="24"/>
              </w:rPr>
              <w:t>Стоимость работ</w:t>
            </w:r>
            <w:r w:rsidRPr="00C21306">
              <w:rPr>
                <w:rFonts w:ascii="Times New Roman" w:hAnsi="Times New Roman"/>
                <w:sz w:val="24"/>
              </w:rPr>
              <w:t>, рублей без НДС</w:t>
            </w:r>
          </w:p>
        </w:tc>
        <w:tc>
          <w:tcPr>
            <w:tcW w:w="4359" w:type="dxa"/>
          </w:tcPr>
          <w:p w:rsidR="003B1DC1" w:rsidRPr="00BD27D2" w:rsidRDefault="003B1DC1" w:rsidP="003B1DC1">
            <w:pPr>
              <w:tabs>
                <w:tab w:val="left" w:pos="3240"/>
              </w:tabs>
              <w:jc w:val="both"/>
              <w:rPr>
                <w:rFonts w:ascii="Times New Roman" w:hAnsi="Times New Roman"/>
                <w:sz w:val="24"/>
                <w:highlight w:val="yellow"/>
              </w:rPr>
            </w:pPr>
          </w:p>
        </w:tc>
      </w:tr>
      <w:tr w:rsidR="003B1DC1" w:rsidRPr="00F30C65" w:rsidTr="00373C85">
        <w:trPr>
          <w:trHeight w:val="536"/>
        </w:trPr>
        <w:tc>
          <w:tcPr>
            <w:tcW w:w="5103" w:type="dxa"/>
          </w:tcPr>
          <w:p w:rsidR="003B1DC1" w:rsidRPr="003D3692" w:rsidRDefault="003B1DC1" w:rsidP="003B1DC1">
            <w:pPr>
              <w:tabs>
                <w:tab w:val="left" w:pos="2880"/>
                <w:tab w:val="left" w:pos="3240"/>
              </w:tabs>
              <w:rPr>
                <w:rFonts w:ascii="Times New Roman" w:hAnsi="Times New Roman"/>
                <w:sz w:val="24"/>
              </w:rPr>
            </w:pPr>
            <w:r w:rsidRPr="003D3692">
              <w:rPr>
                <w:rFonts w:ascii="Times New Roman" w:hAnsi="Times New Roman"/>
                <w:sz w:val="24"/>
              </w:rPr>
              <w:t>в том числе стоимость МТР, рублей без НДС</w:t>
            </w:r>
          </w:p>
        </w:tc>
        <w:tc>
          <w:tcPr>
            <w:tcW w:w="4359" w:type="dxa"/>
          </w:tcPr>
          <w:p w:rsidR="003B1DC1" w:rsidRPr="00BD27D2" w:rsidRDefault="003B1DC1" w:rsidP="003B1DC1">
            <w:pPr>
              <w:ind w:left="93"/>
              <w:jc w:val="both"/>
              <w:rPr>
                <w:rFonts w:ascii="Times New Roman" w:hAnsi="Times New Roman"/>
                <w:sz w:val="24"/>
                <w:highlight w:val="yellow"/>
              </w:rPr>
            </w:pPr>
          </w:p>
        </w:tc>
      </w:tr>
      <w:tr w:rsidR="000548CD" w:rsidRPr="00F30C65" w:rsidTr="00996A63">
        <w:trPr>
          <w:trHeight w:val="536"/>
        </w:trPr>
        <w:tc>
          <w:tcPr>
            <w:tcW w:w="9462" w:type="dxa"/>
            <w:gridSpan w:val="2"/>
          </w:tcPr>
          <w:p w:rsidR="000548CD" w:rsidRPr="00F30C65" w:rsidRDefault="000548CD" w:rsidP="000548CD">
            <w:pPr>
              <w:tabs>
                <w:tab w:val="left" w:pos="3240"/>
              </w:tabs>
              <w:jc w:val="both"/>
              <w:rPr>
                <w:rFonts w:ascii="Times New Roman" w:hAnsi="Times New Roman"/>
                <w:sz w:val="24"/>
              </w:rPr>
            </w:pPr>
            <w:r w:rsidRPr="003D3692">
              <w:rPr>
                <w:rFonts w:ascii="Times New Roman" w:hAnsi="Times New Roman"/>
                <w:b/>
                <w:sz w:val="24"/>
              </w:rPr>
              <w:t>Детализированное предложение представлено в Предложении твердой договорн</w:t>
            </w:r>
            <w:r>
              <w:rPr>
                <w:rFonts w:ascii="Times New Roman" w:hAnsi="Times New Roman"/>
                <w:b/>
                <w:sz w:val="24"/>
              </w:rPr>
              <w:t>ой цены (Приложение №1 к Форме 5</w:t>
            </w:r>
            <w:r w:rsidRPr="003D3692">
              <w:rPr>
                <w:rFonts w:ascii="Times New Roman" w:hAnsi="Times New Roman"/>
                <w:b/>
                <w:sz w:val="24"/>
              </w:rPr>
              <w:t xml:space="preserve">) </w:t>
            </w:r>
          </w:p>
        </w:tc>
      </w:tr>
      <w:tr w:rsidR="000548CD" w:rsidRPr="00F30C65" w:rsidTr="00373C85">
        <w:trPr>
          <w:trHeight w:val="269"/>
        </w:trPr>
        <w:tc>
          <w:tcPr>
            <w:tcW w:w="5103" w:type="dxa"/>
          </w:tcPr>
          <w:p w:rsidR="000548CD" w:rsidRPr="00F30C65" w:rsidRDefault="000548CD" w:rsidP="000548CD">
            <w:pPr>
              <w:tabs>
                <w:tab w:val="left" w:pos="3240"/>
              </w:tabs>
              <w:rPr>
                <w:rFonts w:ascii="Times New Roman" w:hAnsi="Times New Roman"/>
                <w:sz w:val="24"/>
              </w:rPr>
            </w:pPr>
            <w:r w:rsidRPr="00F30C65">
              <w:rPr>
                <w:rFonts w:ascii="Times New Roman" w:hAnsi="Times New Roman"/>
                <w:sz w:val="24"/>
              </w:rPr>
              <w:t>Наличие скидок или условия их получения</w:t>
            </w:r>
          </w:p>
        </w:tc>
        <w:tc>
          <w:tcPr>
            <w:tcW w:w="4359" w:type="dxa"/>
          </w:tcPr>
          <w:p w:rsidR="000548CD" w:rsidRPr="00F30C65" w:rsidRDefault="000548CD" w:rsidP="000548CD">
            <w:pPr>
              <w:tabs>
                <w:tab w:val="left" w:pos="3240"/>
              </w:tabs>
              <w:jc w:val="both"/>
              <w:rPr>
                <w:rFonts w:ascii="Times New Roman" w:hAnsi="Times New Roman"/>
                <w:sz w:val="24"/>
              </w:rPr>
            </w:pPr>
          </w:p>
        </w:tc>
      </w:tr>
      <w:tr w:rsidR="000548CD" w:rsidRPr="00F30C65" w:rsidTr="00373C85">
        <w:trPr>
          <w:trHeight w:val="337"/>
        </w:trPr>
        <w:tc>
          <w:tcPr>
            <w:tcW w:w="5103" w:type="dxa"/>
          </w:tcPr>
          <w:p w:rsidR="000548CD" w:rsidRPr="00F30C65" w:rsidRDefault="000548CD" w:rsidP="000548CD">
            <w:pPr>
              <w:tabs>
                <w:tab w:val="left" w:pos="3240"/>
              </w:tabs>
              <w:rPr>
                <w:rFonts w:ascii="Times New Roman" w:hAnsi="Times New Roman"/>
                <w:sz w:val="24"/>
                <w:lang w:val="en-US"/>
              </w:rPr>
            </w:pPr>
            <w:r w:rsidRPr="00F30C65">
              <w:rPr>
                <w:rFonts w:ascii="Times New Roman" w:hAnsi="Times New Roman"/>
                <w:sz w:val="24"/>
              </w:rPr>
              <w:t>Условия оплаты</w:t>
            </w:r>
          </w:p>
        </w:tc>
        <w:tc>
          <w:tcPr>
            <w:tcW w:w="4359" w:type="dxa"/>
          </w:tcPr>
          <w:p w:rsidR="000548CD" w:rsidRPr="00F30C65" w:rsidRDefault="000548CD" w:rsidP="000548CD">
            <w:pPr>
              <w:tabs>
                <w:tab w:val="left" w:pos="3240"/>
              </w:tabs>
              <w:jc w:val="both"/>
              <w:rPr>
                <w:rFonts w:ascii="Times New Roman" w:hAnsi="Times New Roman"/>
                <w:sz w:val="24"/>
              </w:rPr>
            </w:pPr>
          </w:p>
        </w:tc>
      </w:tr>
      <w:tr w:rsidR="000548CD" w:rsidRPr="00F30C65" w:rsidTr="00373C85">
        <w:trPr>
          <w:trHeight w:val="239"/>
        </w:trPr>
        <w:tc>
          <w:tcPr>
            <w:tcW w:w="5103" w:type="dxa"/>
          </w:tcPr>
          <w:p w:rsidR="000548CD" w:rsidRPr="00F30C65" w:rsidRDefault="000548CD" w:rsidP="000548CD">
            <w:pPr>
              <w:tabs>
                <w:tab w:val="left" w:pos="3240"/>
              </w:tabs>
              <w:rPr>
                <w:rFonts w:ascii="Times New Roman" w:hAnsi="Times New Roman"/>
                <w:sz w:val="24"/>
              </w:rPr>
            </w:pPr>
            <w:r w:rsidRPr="00F30C65">
              <w:rPr>
                <w:rFonts w:ascii="Times New Roman" w:hAnsi="Times New Roman"/>
                <w:sz w:val="24"/>
              </w:rPr>
              <w:t>Дополнительные условия</w:t>
            </w:r>
          </w:p>
        </w:tc>
        <w:tc>
          <w:tcPr>
            <w:tcW w:w="4359" w:type="dxa"/>
          </w:tcPr>
          <w:p w:rsidR="000548CD" w:rsidRPr="00F30C65" w:rsidRDefault="000548CD" w:rsidP="000548CD">
            <w:pPr>
              <w:tabs>
                <w:tab w:val="left" w:pos="3240"/>
              </w:tabs>
              <w:jc w:val="both"/>
              <w:rPr>
                <w:rFonts w:ascii="Times New Roman" w:hAnsi="Times New Roman"/>
                <w:sz w:val="24"/>
              </w:rPr>
            </w:pPr>
          </w:p>
        </w:tc>
      </w:tr>
    </w:tbl>
    <w:p w:rsidR="00845BB6" w:rsidRPr="00DF176A" w:rsidRDefault="00845BB6" w:rsidP="00F30C65">
      <w:pPr>
        <w:pStyle w:val="ac"/>
        <w:spacing w:before="0"/>
        <w:ind w:left="780"/>
        <w:jc w:val="both"/>
        <w:rPr>
          <w:rFonts w:ascii="Times New Roman" w:hAnsi="Times New Roman"/>
          <w:sz w:val="16"/>
          <w:szCs w:val="16"/>
        </w:rPr>
      </w:pP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Настоящее предложение может быть акцептовано до «____» __________________ _____ г. (включительно).</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Настоящее предложение не может быть отозвано и является безотзывной офертой.</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 xml:space="preserve">Настоящая оферта может быть акцептована не более одного раза. </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Акцепт не может содержать условий, отличных от настоящей оферты. Акцепт части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F30C65" w:rsidRPr="00F30C65" w:rsidRDefault="00845BB6" w:rsidP="003A4C16">
      <w:pPr>
        <w:numPr>
          <w:ilvl w:val="0"/>
          <w:numId w:val="5"/>
        </w:numPr>
        <w:spacing w:before="0"/>
        <w:jc w:val="both"/>
        <w:rPr>
          <w:rFonts w:ascii="Times New Roman" w:hAnsi="Times New Roman"/>
          <w:sz w:val="24"/>
        </w:rPr>
      </w:pPr>
      <w:r w:rsidRPr="00F30C65">
        <w:rPr>
          <w:rFonts w:ascii="Times New Roman" w:hAnsi="Times New Roman"/>
          <w:sz w:val="24"/>
        </w:rPr>
        <w:t>Дата,</w:t>
      </w:r>
      <w:r w:rsidR="00F30C65" w:rsidRPr="00F30C65">
        <w:rPr>
          <w:rFonts w:ascii="Times New Roman" w:hAnsi="Times New Roman"/>
          <w:sz w:val="24"/>
        </w:rPr>
        <w:t xml:space="preserve"> указанная в уведомлении </w:t>
      </w:r>
      <w:r w:rsidR="0006564E" w:rsidRPr="00F30C65">
        <w:rPr>
          <w:rFonts w:ascii="Times New Roman" w:hAnsi="Times New Roman"/>
          <w:sz w:val="24"/>
        </w:rPr>
        <w:t>победителю,</w:t>
      </w:r>
      <w:r w:rsidR="00F30C65" w:rsidRPr="00F30C65">
        <w:rPr>
          <w:rFonts w:ascii="Times New Roman" w:hAnsi="Times New Roman"/>
          <w:sz w:val="24"/>
        </w:rPr>
        <w:t xml:space="preserve"> является датой акцепта оферты и датой заключения договора.</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 xml:space="preserve">В случае отсутствия оригинала заполненного и завизированного проекта договора/контракта в составе документации направляемой нами в рамках настоящей оферты, мы в полной мере понимаем и безоговорочно принимаем условия проекта договора/контракта в редакции ОАО «Славнефть-ЯНОС». Так же мы признаем право ОАО «Славнефть-ЯНОС» не рассматривать поданную нами оферту в случае направления нами протокола разногласий к проекту договора/контракта ОАО «Славнефть-ЯНОС». </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Более подробные условия оферты содержатся в приложениях, являющихся неотъемлемой частью оферты.</w:t>
      </w:r>
    </w:p>
    <w:p w:rsidR="001319DA" w:rsidRPr="00DF176A" w:rsidRDefault="001319DA" w:rsidP="001319DA">
      <w:pPr>
        <w:spacing w:before="0"/>
        <w:jc w:val="both"/>
        <w:rPr>
          <w:rFonts w:cs="Arial"/>
          <w:sz w:val="16"/>
          <w:szCs w:val="16"/>
        </w:rPr>
      </w:pPr>
    </w:p>
    <w:p w:rsidR="00DF176A" w:rsidRDefault="00845BB6" w:rsidP="00DA41EF">
      <w:pPr>
        <w:rPr>
          <w:rFonts w:cs="Arial"/>
          <w:szCs w:val="22"/>
        </w:rPr>
      </w:pPr>
      <w:r w:rsidRPr="002E571A">
        <w:rPr>
          <w:rFonts w:cs="Arial"/>
          <w:szCs w:val="22"/>
        </w:rPr>
        <w:t>Подпись: _</w:t>
      </w:r>
      <w:r w:rsidR="001319DA" w:rsidRPr="002E571A">
        <w:rPr>
          <w:rFonts w:cs="Arial"/>
          <w:szCs w:val="22"/>
        </w:rPr>
        <w:t>_______________________________ /Должность, Фамилия И.О./</w:t>
      </w:r>
      <w:r w:rsidR="001319DA" w:rsidRPr="002E571A">
        <w:rPr>
          <w:rFonts w:cs="Arial"/>
          <w:szCs w:val="22"/>
        </w:rPr>
        <w:tab/>
      </w:r>
    </w:p>
    <w:p w:rsidR="000548CD" w:rsidRDefault="001319DA" w:rsidP="009673BF">
      <w:pPr>
        <w:rPr>
          <w:b/>
        </w:rPr>
      </w:pPr>
      <w:r w:rsidRPr="002E571A">
        <w:rPr>
          <w:rFonts w:cs="Arial"/>
          <w:szCs w:val="22"/>
        </w:rPr>
        <w:tab/>
        <w:t>МП</w:t>
      </w:r>
      <w:r w:rsidR="000548CD">
        <w:rPr>
          <w:b/>
        </w:rPr>
        <w:br w:type="page"/>
      </w:r>
    </w:p>
    <w:p w:rsidR="000548CD" w:rsidRPr="000548CD" w:rsidRDefault="000548CD" w:rsidP="000548CD">
      <w:pPr>
        <w:autoSpaceDE w:val="0"/>
        <w:ind w:left="540"/>
        <w:jc w:val="right"/>
        <w:rPr>
          <w:rFonts w:cs="Arial"/>
          <w:szCs w:val="22"/>
        </w:rPr>
      </w:pPr>
      <w:r w:rsidRPr="000548CD">
        <w:rPr>
          <w:rFonts w:cs="Arial"/>
          <w:b/>
          <w:bCs/>
          <w:szCs w:val="22"/>
        </w:rPr>
        <w:t>Приложение № 1</w:t>
      </w:r>
      <w:r w:rsidR="00996A63" w:rsidRPr="00996A63">
        <w:rPr>
          <w:rFonts w:cs="Arial"/>
          <w:b/>
          <w:bCs/>
          <w:szCs w:val="22"/>
        </w:rPr>
        <w:t xml:space="preserve"> к Форме 5</w:t>
      </w:r>
    </w:p>
    <w:p w:rsidR="000548CD" w:rsidRPr="000548CD" w:rsidRDefault="000548CD" w:rsidP="000548CD">
      <w:pPr>
        <w:autoSpaceDE w:val="0"/>
        <w:ind w:left="540"/>
        <w:jc w:val="right"/>
        <w:rPr>
          <w:rFonts w:cs="Arial"/>
          <w:szCs w:val="22"/>
        </w:rPr>
      </w:pPr>
    </w:p>
    <w:p w:rsidR="000548CD" w:rsidRPr="000548CD" w:rsidRDefault="000F48E5" w:rsidP="000548CD">
      <w:pPr>
        <w:pStyle w:val="8"/>
        <w:numPr>
          <w:ilvl w:val="0"/>
          <w:numId w:val="0"/>
        </w:numPr>
        <w:tabs>
          <w:tab w:val="left" w:pos="708"/>
        </w:tabs>
        <w:ind w:left="1440" w:hanging="1440"/>
        <w:rPr>
          <w:rFonts w:ascii="Arial" w:hAnsi="Arial" w:cs="Arial"/>
          <w:sz w:val="22"/>
          <w:szCs w:val="22"/>
        </w:rPr>
      </w:pPr>
      <w:r>
        <w:rPr>
          <w:rFonts w:ascii="Arial" w:hAnsi="Arial" w:cs="Arial"/>
          <w:noProof/>
          <w:sz w:val="22"/>
          <w:szCs w:val="22"/>
          <w:lang w:eastAsia="ru-RU"/>
        </w:rPr>
        <w:pict>
          <v:shapetype id="_x0000_t202" coordsize="21600,21600" o:spt="202" path="m,l,21600r21600,l21600,xe">
            <v:stroke joinstyle="miter"/>
            <v:path gradientshapeok="t" o:connecttype="rect"/>
          </v:shapetype>
          <v:shape id="Надпись 1" o:spid="_x0000_s1026" type="#_x0000_t202" style="position:absolute;left:0;text-align:left;margin-left:-9pt;margin-top:-22.8pt;width:177.85pt;height:26.75pt;z-index:2516592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" stroked="f">
            <v:fill opacity="0"/>
            <v:textbox inset="0,0,0,0">
              <w:txbxContent>
                <w:p w:rsidR="001338C4" w:rsidRDefault="001338C4" w:rsidP="000548CD">
                  <w:r>
                    <w:rPr>
                      <w:sz w:val="24"/>
                      <w:lang w:val="en-US"/>
                    </w:rPr>
                    <w:t>&lt;</w:t>
                  </w:r>
                  <w:r>
                    <w:rPr>
                      <w:sz w:val="24"/>
                    </w:rPr>
                    <w:t>Наименование организации</w:t>
                  </w:r>
                  <w:r>
                    <w:rPr>
                      <w:sz w:val="24"/>
                      <w:lang w:val="en-US"/>
                    </w:rPr>
                    <w:t>&gt;</w:t>
                  </w:r>
                </w:p>
              </w:txbxContent>
            </v:textbox>
          </v:shape>
        </w:pict>
      </w:r>
    </w:p>
    <w:p w:rsidR="000548CD" w:rsidRPr="000548CD" w:rsidRDefault="000548CD" w:rsidP="000548CD">
      <w:pPr>
        <w:pStyle w:val="8"/>
        <w:numPr>
          <w:ilvl w:val="0"/>
          <w:numId w:val="0"/>
        </w:numPr>
        <w:tabs>
          <w:tab w:val="left" w:pos="708"/>
        </w:tabs>
        <w:ind w:left="1440" w:hanging="1440"/>
        <w:rPr>
          <w:rFonts w:ascii="Arial" w:hAnsi="Arial" w:cs="Arial"/>
          <w:sz w:val="22"/>
          <w:szCs w:val="22"/>
        </w:rPr>
      </w:pPr>
    </w:p>
    <w:p w:rsidR="000548CD" w:rsidRPr="000548CD" w:rsidRDefault="000548CD" w:rsidP="000548CD">
      <w:pPr>
        <w:pStyle w:val="8"/>
        <w:numPr>
          <w:ilvl w:val="0"/>
          <w:numId w:val="0"/>
        </w:numPr>
        <w:tabs>
          <w:tab w:val="left" w:pos="708"/>
        </w:tabs>
        <w:ind w:left="1440" w:hanging="1440"/>
        <w:rPr>
          <w:rFonts w:ascii="Arial" w:hAnsi="Arial" w:cs="Arial"/>
          <w:sz w:val="22"/>
          <w:szCs w:val="22"/>
        </w:rPr>
      </w:pPr>
    </w:p>
    <w:p w:rsidR="000548CD" w:rsidRPr="000548CD" w:rsidRDefault="000548CD" w:rsidP="000548CD">
      <w:pPr>
        <w:spacing w:after="120"/>
        <w:jc w:val="center"/>
        <w:rPr>
          <w:rFonts w:cs="Arial"/>
          <w:b/>
          <w:i/>
          <w:szCs w:val="22"/>
        </w:rPr>
      </w:pPr>
      <w:r w:rsidRPr="000548CD">
        <w:rPr>
          <w:rFonts w:cs="Arial"/>
          <w:b/>
          <w:szCs w:val="22"/>
        </w:rPr>
        <w:t>Предложение твердой договорной цены</w:t>
      </w:r>
    </w:p>
    <w:p w:rsidR="000548CD" w:rsidRPr="000548CD" w:rsidRDefault="0019173F" w:rsidP="000548CD">
      <w:pPr>
        <w:jc w:val="center"/>
        <w:rPr>
          <w:rFonts w:cs="Arial"/>
          <w:szCs w:val="22"/>
        </w:rPr>
      </w:pPr>
      <w:r w:rsidRPr="003314A0">
        <w:rPr>
          <w:b/>
          <w:szCs w:val="22"/>
        </w:rPr>
        <w:t>по ремонту установки УКФГ цех №5</w:t>
      </w:r>
    </w:p>
    <w:tbl>
      <w:tblPr>
        <w:tblW w:w="10075" w:type="dxa"/>
        <w:tblInd w:w="-328" w:type="dxa"/>
        <w:tblLayout w:type="fixed"/>
        <w:tblLook w:val="04A0" w:firstRow="1" w:lastRow="0" w:firstColumn="1" w:lastColumn="0" w:noHBand="0" w:noVBand="1"/>
      </w:tblPr>
      <w:tblGrid>
        <w:gridCol w:w="568"/>
        <w:gridCol w:w="2278"/>
        <w:gridCol w:w="1134"/>
        <w:gridCol w:w="2268"/>
        <w:gridCol w:w="2126"/>
        <w:gridCol w:w="1701"/>
      </w:tblGrid>
      <w:tr w:rsidR="000548CD" w:rsidRPr="000548CD" w:rsidTr="000548CD">
        <w:trPr>
          <w:trHeight w:val="581"/>
        </w:trPr>
        <w:tc>
          <w:tcPr>
            <w:tcW w:w="56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rPr>
            </w:pPr>
            <w:r w:rsidRPr="000548CD">
              <w:rPr>
                <w:rFonts w:cs="Arial"/>
                <w:b/>
                <w:szCs w:val="22"/>
              </w:rPr>
              <w:t>№</w:t>
            </w:r>
          </w:p>
          <w:p w:rsidR="000548CD" w:rsidRPr="000548CD" w:rsidRDefault="000548CD" w:rsidP="00996A63">
            <w:pPr>
              <w:rPr>
                <w:rFonts w:cs="Arial"/>
                <w:b/>
              </w:rPr>
            </w:pPr>
            <w:r w:rsidRPr="000548CD">
              <w:rPr>
                <w:rFonts w:cs="Arial"/>
                <w:b/>
                <w:szCs w:val="22"/>
              </w:rPr>
              <w:t>п/п</w:t>
            </w:r>
          </w:p>
        </w:tc>
        <w:tc>
          <w:tcPr>
            <w:tcW w:w="227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rPr>
            </w:pPr>
            <w:r w:rsidRPr="000548CD">
              <w:rPr>
                <w:rFonts w:cs="Arial"/>
                <w:b/>
                <w:szCs w:val="22"/>
              </w:rPr>
              <w:t>Наименование видов работ</w:t>
            </w:r>
          </w:p>
        </w:tc>
        <w:tc>
          <w:tcPr>
            <w:tcW w:w="1134"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szCs w:val="22"/>
              </w:rPr>
              <w:t>№ смет</w:t>
            </w:r>
          </w:p>
        </w:tc>
        <w:tc>
          <w:tcPr>
            <w:tcW w:w="226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color w:val="000000"/>
                <w:szCs w:val="22"/>
              </w:rPr>
              <w:t>Сметная стоимость работ (с учетом материалов поставки Подрядчика) в уровне текущих цен, руб.</w:t>
            </w:r>
          </w:p>
        </w:tc>
        <w:tc>
          <w:tcPr>
            <w:tcW w:w="2126"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color w:val="000000"/>
                <w:szCs w:val="22"/>
              </w:rPr>
              <w:t>Общая стоимость работ (с учетом НДС и материалов поставки Подрядчика) в уровне текущих цен, руб.</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0548CD" w:rsidRPr="000548CD" w:rsidRDefault="000548CD" w:rsidP="00996A63">
            <w:pPr>
              <w:snapToGrid w:val="0"/>
              <w:rPr>
                <w:rFonts w:cs="Arial"/>
              </w:rPr>
            </w:pPr>
            <w:r w:rsidRPr="000548CD">
              <w:rPr>
                <w:rFonts w:cs="Arial"/>
                <w:b/>
                <w:color w:val="000000"/>
                <w:szCs w:val="22"/>
              </w:rPr>
              <w:t>Примечание</w:t>
            </w:r>
          </w:p>
        </w:tc>
      </w:tr>
      <w:tr w:rsidR="000548CD" w:rsidRPr="000548CD" w:rsidTr="000548CD">
        <w:trPr>
          <w:trHeight w:val="337"/>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1</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7"/>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2</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89"/>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3</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8"/>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4</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43"/>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5</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8"/>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89"/>
        </w:trPr>
        <w:tc>
          <w:tcPr>
            <w:tcW w:w="5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27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sz w:val="24"/>
              </w:rPr>
            </w:pPr>
            <w:r w:rsidRPr="000548CD">
              <w:rPr>
                <w:rFonts w:cs="Arial"/>
                <w:b/>
                <w:sz w:val="24"/>
              </w:rPr>
              <w:t>ВСЕГО:</w:t>
            </w: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b/>
                <w:sz w:val="24"/>
              </w:rPr>
            </w:pPr>
          </w:p>
        </w:tc>
      </w:tr>
    </w:tbl>
    <w:p w:rsidR="000548CD" w:rsidRDefault="000548CD" w:rsidP="000548CD">
      <w:pPr>
        <w:jc w:val="center"/>
      </w:pPr>
    </w:p>
    <w:p w:rsidR="000548CD" w:rsidRDefault="000548CD" w:rsidP="000548CD">
      <w:pPr>
        <w:jc w:val="center"/>
      </w:pPr>
    </w:p>
    <w:p w:rsidR="000548CD" w:rsidRDefault="000548CD" w:rsidP="000548CD">
      <w:pPr>
        <w:jc w:val="center"/>
      </w:pPr>
    </w:p>
    <w:p w:rsidR="000548CD" w:rsidRDefault="000548CD" w:rsidP="000548CD">
      <w:r>
        <w:tab/>
        <w:t>__________________________</w:t>
      </w:r>
      <w:r>
        <w:tab/>
      </w:r>
      <w:r>
        <w:tab/>
      </w:r>
      <w:r>
        <w:tab/>
        <w:t>________________________________</w:t>
      </w:r>
    </w:p>
    <w:p w:rsidR="000548CD" w:rsidRDefault="000548CD" w:rsidP="000548CD">
      <w:r>
        <w:tab/>
      </w:r>
      <w:r>
        <w:tab/>
      </w:r>
      <w:r>
        <w:rPr>
          <w:sz w:val="18"/>
          <w:szCs w:val="18"/>
        </w:rPr>
        <w:t>(должность)</w:t>
      </w:r>
      <w:r>
        <w:tab/>
      </w:r>
      <w:r>
        <w:tab/>
      </w:r>
      <w:r>
        <w:tab/>
      </w:r>
      <w:r>
        <w:tab/>
      </w:r>
      <w:r>
        <w:tab/>
      </w:r>
      <w:r>
        <w:tab/>
      </w:r>
      <w:r>
        <w:rPr>
          <w:sz w:val="18"/>
          <w:szCs w:val="18"/>
        </w:rPr>
        <w:t>(подпись, расшифровка, М.П.)</w:t>
      </w:r>
    </w:p>
    <w:p w:rsidR="000548CD" w:rsidRDefault="000548CD">
      <w:pPr>
        <w:spacing w:before="0" w:line="276" w:lineRule="auto"/>
        <w:jc w:val="center"/>
        <w:rPr>
          <w:b/>
        </w:rPr>
      </w:pPr>
      <w:r>
        <w:rPr>
          <w:b/>
        </w:rPr>
        <w:br w:type="page"/>
      </w:r>
    </w:p>
    <w:p w:rsidR="006776D3" w:rsidRDefault="006776D3" w:rsidP="006776D3">
      <w:pPr>
        <w:jc w:val="right"/>
        <w:rPr>
          <w:b/>
        </w:rPr>
        <w:sectPr w:rsidR="006776D3" w:rsidSect="00707A8E">
          <w:footerReference w:type="default" r:id="rId8"/>
          <w:pgSz w:w="11906" w:h="16838"/>
          <w:pgMar w:top="1134" w:right="851" w:bottom="1134" w:left="1701" w:header="709" w:footer="709" w:gutter="0"/>
          <w:cols w:space="708"/>
          <w:docGrid w:linePitch="360"/>
        </w:sectPr>
      </w:pPr>
    </w:p>
    <w:p w:rsidR="00B71877" w:rsidRPr="002E571A" w:rsidRDefault="00B71877" w:rsidP="00B71877">
      <w:pPr>
        <w:jc w:val="right"/>
        <w:rPr>
          <w:b/>
        </w:rPr>
      </w:pPr>
      <w:r w:rsidRPr="002E571A">
        <w:rPr>
          <w:b/>
        </w:rPr>
        <w:t xml:space="preserve">Форма </w:t>
      </w:r>
      <w:r>
        <w:rPr>
          <w:b/>
        </w:rPr>
        <w:t>6</w:t>
      </w:r>
      <w:r w:rsidRPr="002E571A">
        <w:rPr>
          <w:b/>
        </w:rPr>
        <w:t xml:space="preserve"> «Перечень аффилированных организаций»</w:t>
      </w:r>
    </w:p>
    <w:p w:rsidR="00B71877" w:rsidRPr="002E571A" w:rsidRDefault="00B71877" w:rsidP="00B71877">
      <w:pPr>
        <w:spacing w:before="0"/>
        <w:ind w:firstLine="708"/>
        <w:jc w:val="right"/>
        <w:rPr>
          <w:rFonts w:cs="Arial"/>
          <w:b/>
          <w:szCs w:val="22"/>
        </w:rPr>
      </w:pPr>
    </w:p>
    <w:p w:rsidR="00B71877" w:rsidRPr="002E571A" w:rsidRDefault="00B71877" w:rsidP="00B71877">
      <w:pPr>
        <w:pStyle w:val="Times12"/>
        <w:ind w:firstLine="0"/>
        <w:jc w:val="center"/>
        <w:rPr>
          <w:rFonts w:ascii="Arial" w:hAnsi="Arial" w:cs="Arial"/>
          <w:b/>
          <w:sz w:val="22"/>
        </w:rPr>
      </w:pPr>
      <w:r w:rsidRPr="002E571A">
        <w:rPr>
          <w:rFonts w:ascii="Arial" w:hAnsi="Arial" w:cs="Arial"/>
          <w:b/>
          <w:sz w:val="22"/>
        </w:rPr>
        <w:t>ПЕРЕЧЕНЬ АФФИЛИРОВАННЫХ ОРГАНИЗАЦИЙ</w:t>
      </w:r>
    </w:p>
    <w:p w:rsidR="00B71877" w:rsidRPr="002E571A" w:rsidRDefault="00B71877" w:rsidP="00B71877">
      <w:pPr>
        <w:pStyle w:val="Times12"/>
        <w:ind w:firstLine="0"/>
        <w:rPr>
          <w:rFonts w:ascii="Arial" w:hAnsi="Arial" w:cs="Arial"/>
          <w:sz w:val="22"/>
        </w:rPr>
      </w:pPr>
      <w:r w:rsidRPr="002E571A">
        <w:rPr>
          <w:rFonts w:ascii="Arial" w:hAnsi="Arial" w:cs="Arial"/>
          <w:sz w:val="22"/>
        </w:rPr>
        <w:t>Участник закупки:</w:t>
      </w:r>
      <w:r w:rsidRPr="002E571A">
        <w:rPr>
          <w:rFonts w:ascii="Arial" w:hAnsi="Arial" w:cs="Arial"/>
          <w:szCs w:val="24"/>
        </w:rPr>
        <w:t xml:space="preserve"> </w:t>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p>
    <w:p w:rsidR="00B71877" w:rsidRPr="002E571A" w:rsidRDefault="00B71877" w:rsidP="00B71877">
      <w:pPr>
        <w:pStyle w:val="Times12"/>
        <w:ind w:firstLine="0"/>
        <w:rPr>
          <w:rFonts w:ascii="Arial" w:hAnsi="Arial" w:cs="Arial"/>
          <w:sz w:val="22"/>
          <w:u w:val="single"/>
        </w:rPr>
      </w:pPr>
      <w:r w:rsidRPr="002E571A">
        <w:rPr>
          <w:rFonts w:ascii="Arial" w:hAnsi="Arial" w:cs="Arial"/>
          <w:sz w:val="22"/>
        </w:rPr>
        <w:t xml:space="preserve">№ ПДО: </w:t>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p>
    <w:p w:rsidR="00B71877" w:rsidRPr="002E571A" w:rsidRDefault="00B71877" w:rsidP="00B71877">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B71877" w:rsidRPr="002E571A" w:rsidTr="00A03AA2">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w:t>
            </w:r>
          </w:p>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ОКПО</w:t>
            </w: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11"/>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bl>
    <w:p w:rsidR="00B71877" w:rsidRPr="002E571A" w:rsidRDefault="00B71877" w:rsidP="00B71877"/>
    <w:p w:rsidR="00B71877" w:rsidRPr="002E571A" w:rsidRDefault="00B71877" w:rsidP="00B71877">
      <w:pPr>
        <w:rPr>
          <w:rFonts w:cs="Arial"/>
          <w:szCs w:val="22"/>
        </w:rPr>
      </w:pPr>
      <w:r w:rsidRPr="002E571A">
        <w:rPr>
          <w:rFonts w:cs="Arial"/>
          <w:szCs w:val="22"/>
        </w:rPr>
        <w:t>Подпись:________________________________ /Должность, Фамилия И.О./</w:t>
      </w:r>
    </w:p>
    <w:p w:rsidR="00B71877" w:rsidRPr="002E571A" w:rsidRDefault="00B71877" w:rsidP="00B71877">
      <w:pPr>
        <w:spacing w:before="0"/>
        <w:jc w:val="both"/>
      </w:pPr>
      <w:r w:rsidRPr="002E571A">
        <w:rPr>
          <w:rFonts w:cs="Arial"/>
          <w:szCs w:val="22"/>
        </w:rPr>
        <w:tab/>
      </w:r>
      <w:r w:rsidRPr="002E571A">
        <w:rPr>
          <w:rFonts w:cs="Arial"/>
          <w:szCs w:val="22"/>
        </w:rPr>
        <w:tab/>
        <w:t>МП</w:t>
      </w:r>
    </w:p>
    <w:p w:rsidR="00132B25" w:rsidRDefault="00132B25">
      <w:pPr>
        <w:spacing w:before="0" w:line="276" w:lineRule="auto"/>
        <w:jc w:val="center"/>
        <w:rPr>
          <w:b/>
        </w:rPr>
      </w:pPr>
      <w:r>
        <w:rPr>
          <w:b/>
        </w:rPr>
        <w:br w:type="page"/>
      </w:r>
    </w:p>
    <w:p w:rsidR="00132B25" w:rsidRPr="00152267" w:rsidRDefault="00132B25" w:rsidP="00132B25">
      <w:pPr>
        <w:jc w:val="right"/>
        <w:rPr>
          <w:b/>
        </w:rPr>
      </w:pPr>
      <w:r>
        <w:rPr>
          <w:b/>
        </w:rPr>
        <w:t>Форма 7</w:t>
      </w:r>
    </w:p>
    <w:tbl>
      <w:tblPr>
        <w:tblW w:w="14313" w:type="dxa"/>
        <w:tblInd w:w="421" w:type="dxa"/>
        <w:tblLook w:val="04A0" w:firstRow="1" w:lastRow="0" w:firstColumn="1" w:lastColumn="0" w:noHBand="0" w:noVBand="1"/>
      </w:tblPr>
      <w:tblGrid>
        <w:gridCol w:w="541"/>
        <w:gridCol w:w="2014"/>
        <w:gridCol w:w="1751"/>
        <w:gridCol w:w="2094"/>
        <w:gridCol w:w="2320"/>
        <w:gridCol w:w="1885"/>
        <w:gridCol w:w="1622"/>
        <w:gridCol w:w="2086"/>
      </w:tblGrid>
      <w:tr w:rsidR="00132B25" w:rsidRPr="00152267" w:rsidTr="009A48A3">
        <w:trPr>
          <w:trHeight w:val="61"/>
        </w:trPr>
        <w:tc>
          <w:tcPr>
            <w:tcW w:w="541"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14" w:type="dxa"/>
            <w:tcBorders>
              <w:top w:val="nil"/>
              <w:left w:val="nil"/>
              <w:right w:val="nil"/>
            </w:tcBorders>
            <w:shd w:val="clear" w:color="auto" w:fill="auto"/>
            <w:vAlign w:val="center"/>
            <w:hideMark/>
          </w:tcPr>
          <w:p w:rsidR="00132B25" w:rsidRPr="00152267" w:rsidRDefault="00132B25" w:rsidP="00A03AA2">
            <w:pPr>
              <w:rPr>
                <w:rFonts w:cs="Arial"/>
              </w:rPr>
            </w:pPr>
          </w:p>
        </w:tc>
        <w:tc>
          <w:tcPr>
            <w:tcW w:w="1751"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94" w:type="dxa"/>
            <w:tcBorders>
              <w:top w:val="nil"/>
              <w:left w:val="nil"/>
              <w:right w:val="nil"/>
            </w:tcBorders>
            <w:shd w:val="clear" w:color="auto" w:fill="auto"/>
            <w:vAlign w:val="center"/>
            <w:hideMark/>
          </w:tcPr>
          <w:p w:rsidR="00132B25" w:rsidRPr="00152267" w:rsidRDefault="00132B25" w:rsidP="00A03AA2">
            <w:pPr>
              <w:rPr>
                <w:rFonts w:cs="Arial"/>
              </w:rPr>
            </w:pPr>
          </w:p>
        </w:tc>
        <w:tc>
          <w:tcPr>
            <w:tcW w:w="2320" w:type="dxa"/>
            <w:tcBorders>
              <w:top w:val="nil"/>
              <w:left w:val="nil"/>
              <w:right w:val="nil"/>
            </w:tcBorders>
            <w:shd w:val="clear" w:color="auto" w:fill="auto"/>
            <w:vAlign w:val="center"/>
            <w:hideMark/>
          </w:tcPr>
          <w:p w:rsidR="00132B25" w:rsidRPr="00152267" w:rsidRDefault="00132B25" w:rsidP="00A03AA2">
            <w:pPr>
              <w:rPr>
                <w:rFonts w:cs="Arial"/>
              </w:rPr>
            </w:pPr>
          </w:p>
        </w:tc>
        <w:tc>
          <w:tcPr>
            <w:tcW w:w="1885" w:type="dxa"/>
            <w:tcBorders>
              <w:top w:val="nil"/>
              <w:left w:val="nil"/>
              <w:right w:val="nil"/>
            </w:tcBorders>
            <w:shd w:val="clear" w:color="auto" w:fill="auto"/>
            <w:vAlign w:val="center"/>
            <w:hideMark/>
          </w:tcPr>
          <w:p w:rsidR="00132B25" w:rsidRPr="00152267" w:rsidRDefault="00132B25" w:rsidP="00A03AA2">
            <w:pPr>
              <w:rPr>
                <w:rFonts w:cs="Arial"/>
              </w:rPr>
            </w:pPr>
          </w:p>
        </w:tc>
        <w:tc>
          <w:tcPr>
            <w:tcW w:w="1622"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86" w:type="dxa"/>
            <w:tcBorders>
              <w:top w:val="nil"/>
              <w:left w:val="nil"/>
              <w:right w:val="nil"/>
            </w:tcBorders>
            <w:shd w:val="clear" w:color="auto" w:fill="auto"/>
            <w:vAlign w:val="center"/>
            <w:hideMark/>
          </w:tcPr>
          <w:p w:rsidR="00132B25" w:rsidRPr="00152267" w:rsidRDefault="00132B25" w:rsidP="00A03AA2">
            <w:pPr>
              <w:rPr>
                <w:i/>
              </w:rPr>
            </w:pPr>
          </w:p>
        </w:tc>
      </w:tr>
      <w:tr w:rsidR="00132B25" w:rsidRPr="00152267" w:rsidTr="009A48A3">
        <w:trPr>
          <w:trHeight w:val="258"/>
        </w:trPr>
        <w:tc>
          <w:tcPr>
            <w:tcW w:w="14313" w:type="dxa"/>
            <w:gridSpan w:val="8"/>
            <w:shd w:val="clear" w:color="auto" w:fill="auto"/>
            <w:vAlign w:val="center"/>
            <w:hideMark/>
          </w:tcPr>
          <w:p w:rsidR="00132B25" w:rsidRPr="009E5CE0" w:rsidRDefault="008C01D0" w:rsidP="00DF176A">
            <w:pPr>
              <w:spacing w:before="0"/>
              <w:rPr>
                <w:rFonts w:ascii="Times New Roman" w:hAnsi="Times New Roman"/>
                <w:b/>
                <w:bCs/>
                <w:sz w:val="24"/>
              </w:rPr>
            </w:pPr>
            <w:r w:rsidRPr="009E5CE0">
              <w:rPr>
                <w:rFonts w:ascii="Times New Roman" w:hAnsi="Times New Roman"/>
                <w:b/>
                <w:sz w:val="24"/>
              </w:rPr>
              <w:t xml:space="preserve">Справка об опыте работы </w:t>
            </w:r>
            <w:r w:rsidR="00DF176A">
              <w:rPr>
                <w:rFonts w:ascii="Times New Roman" w:hAnsi="Times New Roman"/>
                <w:b/>
                <w:sz w:val="24"/>
              </w:rPr>
              <w:t>за 2015-2017 г.г.</w:t>
            </w:r>
            <w:r w:rsidR="00132B25" w:rsidRPr="009E5CE0">
              <w:rPr>
                <w:rFonts w:ascii="Times New Roman" w:hAnsi="Times New Roman"/>
                <w:b/>
                <w:sz w:val="24"/>
              </w:rPr>
              <w:t>*</w:t>
            </w:r>
          </w:p>
        </w:tc>
      </w:tr>
      <w:tr w:rsidR="00132B25" w:rsidRPr="00152267" w:rsidTr="009A48A3">
        <w:trPr>
          <w:trHeight w:val="250"/>
        </w:trPr>
        <w:tc>
          <w:tcPr>
            <w:tcW w:w="14313" w:type="dxa"/>
            <w:gridSpan w:val="8"/>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A03AA2">
        <w:trPr>
          <w:trHeight w:val="997"/>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Форма собственности, наименование предприятия</w:t>
            </w:r>
          </w:p>
        </w:tc>
        <w:tc>
          <w:tcPr>
            <w:tcW w:w="1751"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Адрес предприятия</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Контактное лицо, его должность, телефон</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Предмет договора, краткое описание состава работ/услуг</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Дата заключения договора, срок действия</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Сумма договора, тыс. руб.</w:t>
            </w:r>
          </w:p>
        </w:tc>
        <w:tc>
          <w:tcPr>
            <w:tcW w:w="2086"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Сведения о рекламациях по перечисленным договорам</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9A48A3">
        <w:trPr>
          <w:trHeight w:val="241"/>
        </w:trPr>
        <w:tc>
          <w:tcPr>
            <w:tcW w:w="1431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3</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361"/>
        </w:trPr>
        <w:tc>
          <w:tcPr>
            <w:tcW w:w="1060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r>
      <w:tr w:rsidR="00132B25" w:rsidRPr="00152267" w:rsidTr="009A48A3">
        <w:trPr>
          <w:trHeight w:val="348"/>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361"/>
        </w:trPr>
        <w:tc>
          <w:tcPr>
            <w:tcW w:w="1060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r>
      <w:tr w:rsidR="00132B25" w:rsidRPr="00152267" w:rsidTr="00A03AA2">
        <w:trPr>
          <w:trHeight w:val="250"/>
        </w:trPr>
        <w:tc>
          <w:tcPr>
            <w:tcW w:w="4306" w:type="dxa"/>
            <w:gridSpan w:val="3"/>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Дата заполнения</w:t>
            </w:r>
          </w:p>
        </w:tc>
        <w:tc>
          <w:tcPr>
            <w:tcW w:w="2094"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324"/>
        </w:trPr>
        <w:tc>
          <w:tcPr>
            <w:tcW w:w="6400" w:type="dxa"/>
            <w:gridSpan w:val="4"/>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"_______"_____________________201_г</w:t>
            </w: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87"/>
        </w:trPr>
        <w:tc>
          <w:tcPr>
            <w:tcW w:w="541"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2014"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1751"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2094"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228"/>
        </w:trPr>
        <w:tc>
          <w:tcPr>
            <w:tcW w:w="8720" w:type="dxa"/>
            <w:gridSpan w:val="5"/>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Руководитель ________________________          /Фамилия И.О./</w:t>
            </w: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bl>
    <w:p w:rsidR="009A48A3" w:rsidRDefault="00132B25" w:rsidP="00C40788">
      <w:pPr>
        <w:spacing w:before="0"/>
        <w:rPr>
          <w:rFonts w:ascii="Times New Roman" w:hAnsi="Times New Roman"/>
          <w:sz w:val="18"/>
          <w:szCs w:val="18"/>
        </w:rPr>
      </w:pPr>
      <w:r w:rsidRPr="00152267">
        <w:rPr>
          <w:rFonts w:ascii="Times New Roman" w:hAnsi="Times New Roman"/>
          <w:sz w:val="24"/>
        </w:rPr>
        <w:t>М.П</w:t>
      </w:r>
      <w:r w:rsidRPr="009A48A3">
        <w:rPr>
          <w:rFonts w:ascii="Times New Roman" w:hAnsi="Times New Roman"/>
          <w:sz w:val="18"/>
          <w:szCs w:val="18"/>
        </w:rPr>
        <w:t>.</w:t>
      </w:r>
    </w:p>
    <w:p w:rsidR="00132B25" w:rsidRPr="009A48A3" w:rsidRDefault="00132B25" w:rsidP="00C40788">
      <w:pPr>
        <w:spacing w:before="0"/>
        <w:rPr>
          <w:rFonts w:ascii="Times New Roman" w:hAnsi="Times New Roman"/>
          <w:sz w:val="18"/>
          <w:szCs w:val="18"/>
        </w:rPr>
      </w:pPr>
      <w:r w:rsidRPr="009A48A3">
        <w:rPr>
          <w:rFonts w:ascii="Times New Roman" w:hAnsi="Times New Roman"/>
          <w:sz w:val="18"/>
          <w:szCs w:val="18"/>
        </w:rPr>
        <w:t>* В данной форме приводятся сведения об опыте выполнения договоров, аналогичных по объему, срокам, составу и прочим характеристикам тем, которые указаны в техническом задании.</w:t>
      </w:r>
    </w:p>
    <w:p w:rsidR="00132B25" w:rsidRPr="00152267" w:rsidRDefault="00132B25" w:rsidP="00132B25">
      <w:pPr>
        <w:jc w:val="both"/>
        <w:sectPr w:rsidR="00132B25" w:rsidRPr="00152267" w:rsidSect="00A03AA2">
          <w:footerReference w:type="default" r:id="rId9"/>
          <w:pgSz w:w="16840" w:h="11907" w:orient="landscape" w:code="9"/>
          <w:pgMar w:top="1134" w:right="851" w:bottom="851" w:left="1276" w:header="680" w:footer="340" w:gutter="0"/>
          <w:cols w:space="60"/>
          <w:noEndnote/>
          <w:docGrid w:linePitch="326"/>
        </w:sectPr>
      </w:pPr>
    </w:p>
    <w:p w:rsidR="00132B25" w:rsidRPr="00152267" w:rsidRDefault="00132B25" w:rsidP="00132B25">
      <w:pPr>
        <w:spacing w:line="360" w:lineRule="auto"/>
        <w:jc w:val="right"/>
        <w:rPr>
          <w:rFonts w:ascii="Times New Roman" w:hAnsi="Times New Roman"/>
          <w:b/>
          <w:sz w:val="24"/>
        </w:rPr>
      </w:pPr>
      <w:r w:rsidRPr="00152267">
        <w:rPr>
          <w:rFonts w:ascii="Times New Roman" w:hAnsi="Times New Roman"/>
          <w:b/>
          <w:sz w:val="24"/>
        </w:rPr>
        <w:t xml:space="preserve">Форма </w:t>
      </w:r>
      <w:r w:rsidR="009A48A3">
        <w:rPr>
          <w:rFonts w:ascii="Times New Roman" w:hAnsi="Times New Roman"/>
          <w:b/>
          <w:sz w:val="24"/>
        </w:rPr>
        <w:t>8</w:t>
      </w:r>
    </w:p>
    <w:tbl>
      <w:tblPr>
        <w:tblW w:w="15028" w:type="dxa"/>
        <w:tblInd w:w="108" w:type="dxa"/>
        <w:tblLook w:val="04A0" w:firstRow="1" w:lastRow="0" w:firstColumn="1" w:lastColumn="0" w:noHBand="0" w:noVBand="1"/>
      </w:tblPr>
      <w:tblGrid>
        <w:gridCol w:w="564"/>
        <w:gridCol w:w="130"/>
        <w:gridCol w:w="2228"/>
        <w:gridCol w:w="731"/>
        <w:gridCol w:w="1901"/>
        <w:gridCol w:w="1405"/>
        <w:gridCol w:w="732"/>
        <w:gridCol w:w="1651"/>
        <w:gridCol w:w="252"/>
        <w:gridCol w:w="2307"/>
        <w:gridCol w:w="3127"/>
      </w:tblGrid>
      <w:tr w:rsidR="00132B25" w:rsidRPr="00152267" w:rsidTr="00A03AA2">
        <w:trPr>
          <w:trHeight w:val="254"/>
        </w:trPr>
        <w:tc>
          <w:tcPr>
            <w:tcW w:w="15028" w:type="dxa"/>
            <w:gridSpan w:val="11"/>
            <w:tcBorders>
              <w:top w:val="nil"/>
              <w:left w:val="nil"/>
              <w:bottom w:val="nil"/>
              <w:right w:val="nil"/>
            </w:tcBorders>
            <w:shd w:val="clear" w:color="auto" w:fill="auto"/>
            <w:noWrap/>
            <w:vAlign w:val="bottom"/>
            <w:hideMark/>
          </w:tcPr>
          <w:p w:rsidR="00132B25" w:rsidRPr="00152267" w:rsidRDefault="00132B25" w:rsidP="00A03AA2">
            <w:pPr>
              <w:keepNext/>
              <w:keepLines/>
              <w:widowControl w:val="0"/>
              <w:outlineLvl w:val="3"/>
              <w:rPr>
                <w:rFonts w:ascii="Times New Roman" w:hAnsi="Times New Roman"/>
                <w:b/>
                <w:bCs/>
                <w:iCs/>
                <w:sz w:val="24"/>
              </w:rPr>
            </w:pPr>
            <w:r w:rsidRPr="00152267">
              <w:rPr>
                <w:rFonts w:ascii="Times New Roman" w:hAnsi="Times New Roman"/>
                <w:b/>
                <w:bCs/>
                <w:iCs/>
                <w:sz w:val="24"/>
              </w:rPr>
              <w:t>Справка о кадровых ресурсах *</w:t>
            </w:r>
          </w:p>
        </w:tc>
      </w:tr>
      <w:tr w:rsidR="00132B25" w:rsidRPr="00152267" w:rsidTr="00A03AA2">
        <w:trPr>
          <w:trHeight w:val="493"/>
        </w:trPr>
        <w:tc>
          <w:tcPr>
            <w:tcW w:w="15028" w:type="dxa"/>
            <w:gridSpan w:val="11"/>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A03AA2">
        <w:trPr>
          <w:trHeight w:val="299"/>
        </w:trPr>
        <w:tc>
          <w:tcPr>
            <w:tcW w:w="564" w:type="dxa"/>
            <w:tcBorders>
              <w:top w:val="nil"/>
              <w:left w:val="nil"/>
              <w:bottom w:val="nil"/>
              <w:right w:val="nil"/>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358"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2"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1673"/>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Фамилия, имя, отчество специалиста</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xml:space="preserve">Образование, ученая степень </w:t>
            </w:r>
          </w:p>
        </w:tc>
        <w:tc>
          <w:tcPr>
            <w:tcW w:w="2137"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Учебное заведение, год окончания, полученная специальность</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Должность</w:t>
            </w:r>
          </w:p>
        </w:tc>
        <w:tc>
          <w:tcPr>
            <w:tcW w:w="2559"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Стаж работы в данной или аналогичной должности, лет</w:t>
            </w:r>
          </w:p>
        </w:tc>
        <w:tc>
          <w:tcPr>
            <w:tcW w:w="3127"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Наличие необходимых сертификатов, лицензий, наличие удостоверений по соответствующим допускам</w:t>
            </w:r>
          </w:p>
        </w:tc>
      </w:tr>
      <w:tr w:rsidR="00132B25" w:rsidRPr="00152267" w:rsidTr="00A03AA2">
        <w:trPr>
          <w:trHeight w:val="389"/>
        </w:trPr>
        <w:tc>
          <w:tcPr>
            <w:tcW w:w="1502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Руководящее звено (руководитель и его заместители, главный бухгалтер, главный экономист, главный юрист)</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612"/>
        </w:trPr>
        <w:tc>
          <w:tcPr>
            <w:tcW w:w="15028"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xml:space="preserve">Специалисты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15028"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Прочий персонал, привлекаемый для оказания услуг/выполнении работ (в том числе экспедиторы, водители, грузчики, охранники и т.д.)</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5F4ED2">
        <w:trPr>
          <w:trHeight w:val="299"/>
        </w:trPr>
        <w:tc>
          <w:tcPr>
            <w:tcW w:w="564" w:type="dxa"/>
            <w:tcBorders>
              <w:top w:val="nil"/>
              <w:left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5F4ED2">
        <w:trPr>
          <w:trHeight w:val="690"/>
        </w:trPr>
        <w:tc>
          <w:tcPr>
            <w:tcW w:w="564" w:type="dxa"/>
            <w:tcBorders>
              <w:bottom w:val="single" w:sz="4" w:space="0" w:color="auto"/>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358" w:type="dxa"/>
            <w:gridSpan w:val="2"/>
            <w:tcBorders>
              <w:bottom w:val="single" w:sz="4" w:space="0" w:color="auto"/>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2" w:type="dxa"/>
            <w:gridSpan w:val="2"/>
            <w:tcBorders>
              <w:bottom w:val="single" w:sz="4" w:space="0" w:color="auto"/>
            </w:tcBorders>
            <w:shd w:val="clear" w:color="auto" w:fill="auto"/>
            <w:noWrap/>
            <w:vAlign w:val="bottom"/>
            <w:hideMark/>
          </w:tcPr>
          <w:p w:rsidR="00132B25" w:rsidRPr="00152267" w:rsidRDefault="00132B25" w:rsidP="00A03AA2">
            <w:pPr>
              <w:widowControl w:val="0"/>
              <w:rPr>
                <w:rFonts w:ascii="Times New Roman" w:hAnsi="Times New Roman"/>
                <w:sz w:val="24"/>
              </w:rPr>
            </w:pPr>
          </w:p>
          <w:p w:rsidR="00132B25" w:rsidRDefault="00132B25" w:rsidP="00A03AA2">
            <w:pPr>
              <w:widowControl w:val="0"/>
              <w:rPr>
                <w:rFonts w:ascii="Times New Roman" w:hAnsi="Times New Roman"/>
                <w:sz w:val="24"/>
              </w:rPr>
            </w:pPr>
          </w:p>
          <w:p w:rsidR="005F4ED2" w:rsidRDefault="005F4ED2" w:rsidP="00A03AA2">
            <w:pPr>
              <w:widowControl w:val="0"/>
              <w:rPr>
                <w:rFonts w:ascii="Times New Roman" w:hAnsi="Times New Roman"/>
                <w:sz w:val="24"/>
              </w:rPr>
            </w:pPr>
          </w:p>
          <w:p w:rsidR="005F4ED2" w:rsidRPr="00152267" w:rsidRDefault="005F4ED2" w:rsidP="00A03AA2">
            <w:pPr>
              <w:widowControl w:val="0"/>
              <w:rPr>
                <w:rFonts w:ascii="Times New Roman" w:hAnsi="Times New Roman"/>
                <w:sz w:val="24"/>
              </w:rPr>
            </w:pPr>
          </w:p>
        </w:tc>
        <w:tc>
          <w:tcPr>
            <w:tcW w:w="2137" w:type="dxa"/>
            <w:gridSpan w:val="2"/>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5F4ED2">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Группа специалистов</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Штатная численность, чел.</w:t>
            </w:r>
          </w:p>
        </w:tc>
        <w:tc>
          <w:tcPr>
            <w:tcW w:w="2137" w:type="dxa"/>
            <w:gridSpan w:val="2"/>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9A48A3">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Руководящий персонал</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89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Инженерно-технический персонал</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89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3</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Рабочие и вспомогательный персонал</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4"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9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306"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59" w:type="dxa"/>
            <w:gridSpan w:val="6"/>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Дата заполнения</w:t>
            </w: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87"/>
        </w:trPr>
        <w:tc>
          <w:tcPr>
            <w:tcW w:w="6959" w:type="dxa"/>
            <w:gridSpan w:val="6"/>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"_______"_____________________201_г</w:t>
            </w: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4"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2959"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3306"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87"/>
        </w:trPr>
        <w:tc>
          <w:tcPr>
            <w:tcW w:w="9594" w:type="dxa"/>
            <w:gridSpan w:val="9"/>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Руководитель ________________________          /Фамилия И.О./</w:t>
            </w:r>
          </w:p>
        </w:tc>
      </w:tr>
    </w:tbl>
    <w:p w:rsidR="00132B25" w:rsidRPr="00152267" w:rsidRDefault="00132B25" w:rsidP="00132B25">
      <w:pPr>
        <w:jc w:val="center"/>
        <w:rPr>
          <w:rFonts w:ascii="Times New Roman" w:hAnsi="Times New Roman"/>
          <w:sz w:val="24"/>
        </w:rPr>
      </w:pPr>
    </w:p>
    <w:p w:rsidR="00132B25" w:rsidRPr="00152267" w:rsidRDefault="00132B25" w:rsidP="00132B25">
      <w:pPr>
        <w:rPr>
          <w:rFonts w:ascii="Times New Roman" w:hAnsi="Times New Roman"/>
          <w:sz w:val="24"/>
        </w:rPr>
      </w:pPr>
      <w:r w:rsidRPr="00152267">
        <w:rPr>
          <w:rFonts w:ascii="Times New Roman" w:hAnsi="Times New Roman"/>
          <w:sz w:val="24"/>
        </w:rPr>
        <w:t>М.П.</w:t>
      </w:r>
    </w:p>
    <w:p w:rsidR="00132B25" w:rsidRPr="00152267" w:rsidRDefault="00132B25" w:rsidP="00132B25">
      <w:pPr>
        <w:rPr>
          <w:rFonts w:ascii="Times New Roman" w:hAnsi="Times New Roman"/>
          <w:sz w:val="24"/>
        </w:rPr>
      </w:pPr>
    </w:p>
    <w:p w:rsidR="00E90053" w:rsidRDefault="00132B25" w:rsidP="00C40788">
      <w:pPr>
        <w:rPr>
          <w:rFonts w:ascii="Times New Roman" w:hAnsi="Times New Roman"/>
          <w:sz w:val="24"/>
        </w:rPr>
      </w:pPr>
      <w:r w:rsidRPr="00152267">
        <w:rPr>
          <w:rFonts w:ascii="Times New Roman" w:hAnsi="Times New Roman"/>
          <w:sz w:val="24"/>
        </w:rPr>
        <w:t>* В данной форме приводятся сведения о работниках, которые будут привлечены к исполнению договора</w:t>
      </w:r>
    </w:p>
    <w:p w:rsidR="00E90053" w:rsidRDefault="00E90053" w:rsidP="00C40788">
      <w:pPr>
        <w:rPr>
          <w:rFonts w:ascii="Times New Roman" w:hAnsi="Times New Roman"/>
          <w:sz w:val="24"/>
        </w:rPr>
      </w:pPr>
    </w:p>
    <w:p w:rsidR="00662126" w:rsidRDefault="00662126">
      <w:pPr>
        <w:spacing w:before="0" w:line="276" w:lineRule="auto"/>
        <w:jc w:val="center"/>
        <w:rPr>
          <w:rFonts w:ascii="Times New Roman" w:hAnsi="Times New Roman"/>
          <w:b/>
          <w:sz w:val="24"/>
        </w:rPr>
      </w:pPr>
      <w:r>
        <w:rPr>
          <w:rFonts w:ascii="Times New Roman" w:hAnsi="Times New Roman"/>
          <w:b/>
          <w:sz w:val="24"/>
        </w:rPr>
        <w:br w:type="page"/>
      </w:r>
    </w:p>
    <w:p w:rsidR="00761C86" w:rsidRPr="00152267" w:rsidRDefault="00761C86" w:rsidP="00761C86">
      <w:pPr>
        <w:jc w:val="right"/>
        <w:rPr>
          <w:rFonts w:ascii="Times New Roman" w:hAnsi="Times New Roman"/>
          <w:b/>
          <w:sz w:val="24"/>
        </w:rPr>
      </w:pPr>
      <w:r w:rsidRPr="00152267">
        <w:rPr>
          <w:rFonts w:ascii="Times New Roman" w:hAnsi="Times New Roman"/>
          <w:b/>
          <w:sz w:val="24"/>
        </w:rPr>
        <w:t xml:space="preserve">Форма </w:t>
      </w:r>
      <w:r>
        <w:rPr>
          <w:rFonts w:ascii="Times New Roman" w:hAnsi="Times New Roman"/>
          <w:b/>
          <w:sz w:val="24"/>
        </w:rPr>
        <w:t>9</w:t>
      </w:r>
    </w:p>
    <w:tbl>
      <w:tblPr>
        <w:tblW w:w="14500" w:type="dxa"/>
        <w:tblInd w:w="331" w:type="dxa"/>
        <w:tblLook w:val="04A0" w:firstRow="1" w:lastRow="0" w:firstColumn="1" w:lastColumn="0" w:noHBand="0" w:noVBand="1"/>
      </w:tblPr>
      <w:tblGrid>
        <w:gridCol w:w="490"/>
        <w:gridCol w:w="1833"/>
        <w:gridCol w:w="2223"/>
        <w:gridCol w:w="2122"/>
        <w:gridCol w:w="2057"/>
        <w:gridCol w:w="2485"/>
        <w:gridCol w:w="1367"/>
        <w:gridCol w:w="1923"/>
      </w:tblGrid>
      <w:tr w:rsidR="00761C86" w:rsidRPr="00152267" w:rsidTr="0061023D">
        <w:trPr>
          <w:trHeight w:val="262"/>
        </w:trPr>
        <w:tc>
          <w:tcPr>
            <w:tcW w:w="490"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1833"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i/>
                <w:sz w:val="24"/>
              </w:rPr>
            </w:pPr>
          </w:p>
        </w:tc>
        <w:tc>
          <w:tcPr>
            <w:tcW w:w="1923" w:type="dxa"/>
            <w:tcBorders>
              <w:top w:val="nil"/>
              <w:left w:val="nil"/>
              <w:bottom w:val="nil"/>
              <w:right w:val="nil"/>
            </w:tcBorders>
            <w:shd w:val="clear" w:color="auto" w:fill="auto"/>
            <w:noWrap/>
            <w:vAlign w:val="bottom"/>
          </w:tcPr>
          <w:p w:rsidR="00761C86" w:rsidRPr="00152267" w:rsidRDefault="00761C86" w:rsidP="0061023D">
            <w:pPr>
              <w:ind w:right="-23"/>
              <w:rPr>
                <w:rFonts w:ascii="Times New Roman" w:hAnsi="Times New Roman"/>
                <w:i/>
                <w:sz w:val="24"/>
              </w:rPr>
            </w:pP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b/>
                <w:bCs/>
                <w:sz w:val="24"/>
              </w:rPr>
            </w:pPr>
            <w:r w:rsidRPr="00152267">
              <w:rPr>
                <w:rFonts w:ascii="Times New Roman" w:hAnsi="Times New Roman"/>
                <w:b/>
                <w:bCs/>
                <w:sz w:val="24"/>
              </w:rPr>
              <w:t>Справка о наличии производственных мощностей *</w:t>
            </w: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761C86" w:rsidRPr="00152267" w:rsidTr="0061023D">
        <w:trPr>
          <w:trHeight w:val="262"/>
        </w:trPr>
        <w:tc>
          <w:tcPr>
            <w:tcW w:w="490" w:type="dxa"/>
            <w:tcBorders>
              <w:top w:val="nil"/>
              <w:left w:val="nil"/>
              <w:bottom w:val="nil"/>
              <w:right w:val="nil"/>
            </w:tcBorders>
            <w:shd w:val="clear" w:color="auto" w:fill="auto"/>
            <w:noWrap/>
            <w:vAlign w:val="bottom"/>
            <w:hideMark/>
          </w:tcPr>
          <w:p w:rsidR="00761C86" w:rsidRPr="00152267" w:rsidRDefault="00761C86" w:rsidP="0061023D">
            <w:pPr>
              <w:jc w:val="both"/>
              <w:rPr>
                <w:rFonts w:ascii="Times New Roman" w:hAnsi="Times New Roman"/>
                <w:sz w:val="24"/>
              </w:rPr>
            </w:pPr>
          </w:p>
        </w:tc>
        <w:tc>
          <w:tcPr>
            <w:tcW w:w="183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1493"/>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w:t>
            </w:r>
          </w:p>
        </w:tc>
        <w:tc>
          <w:tcPr>
            <w:tcW w:w="183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Наименование</w:t>
            </w:r>
          </w:p>
        </w:tc>
        <w:tc>
          <w:tcPr>
            <w:tcW w:w="222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Местонахождение</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Право собственности или иное право (хозяйственного ведения, оперативного управления)</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Предназначение (с точки зрения выполнения Договора)</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Краткая характеристика (модель, мощность, год выпуска, дата капремонта, дата обследования и т.д.)</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Состояние</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Примечания</w:t>
            </w:r>
          </w:p>
        </w:tc>
      </w:tr>
      <w:tr w:rsidR="00761C86" w:rsidRPr="00152267" w:rsidTr="0061023D">
        <w:trPr>
          <w:trHeight w:val="328"/>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1</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01"/>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2</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4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3</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4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262"/>
        </w:trPr>
        <w:tc>
          <w:tcPr>
            <w:tcW w:w="490" w:type="dxa"/>
            <w:tcBorders>
              <w:top w:val="nil"/>
              <w:left w:val="nil"/>
              <w:bottom w:val="nil"/>
              <w:right w:val="nil"/>
            </w:tcBorders>
            <w:shd w:val="clear" w:color="auto" w:fill="auto"/>
            <w:noWrap/>
            <w:vAlign w:val="bottom"/>
            <w:hideMark/>
          </w:tcPr>
          <w:p w:rsidR="00761C86" w:rsidRPr="00152267" w:rsidRDefault="00761C86" w:rsidP="0061023D">
            <w:pPr>
              <w:jc w:val="both"/>
              <w:rPr>
                <w:rFonts w:ascii="Times New Roman" w:hAnsi="Times New Roman"/>
                <w:sz w:val="24"/>
              </w:rPr>
            </w:pPr>
          </w:p>
        </w:tc>
        <w:tc>
          <w:tcPr>
            <w:tcW w:w="183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262"/>
        </w:trPr>
        <w:tc>
          <w:tcPr>
            <w:tcW w:w="4546" w:type="dxa"/>
            <w:gridSpan w:val="3"/>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Дата заполнения</w:t>
            </w: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340"/>
        </w:trPr>
        <w:tc>
          <w:tcPr>
            <w:tcW w:w="6668" w:type="dxa"/>
            <w:gridSpan w:val="4"/>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"_______"_____________________201_г</w:t>
            </w: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262"/>
        </w:trPr>
        <w:tc>
          <w:tcPr>
            <w:tcW w:w="490"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1833"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498"/>
        </w:trPr>
        <w:tc>
          <w:tcPr>
            <w:tcW w:w="8725" w:type="dxa"/>
            <w:gridSpan w:val="5"/>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Руководитель ________________________          /Фамилия И.О./</w:t>
            </w:r>
          </w:p>
          <w:p w:rsidR="00761C86" w:rsidRPr="00152267" w:rsidRDefault="00761C86" w:rsidP="0061023D">
            <w:pPr>
              <w:rPr>
                <w:rFonts w:ascii="Times New Roman" w:hAnsi="Times New Roman"/>
                <w:sz w:val="24"/>
              </w:rPr>
            </w:pPr>
            <w:r w:rsidRPr="00152267">
              <w:rPr>
                <w:rFonts w:ascii="Times New Roman" w:hAnsi="Times New Roman"/>
                <w:sz w:val="24"/>
              </w:rPr>
              <w:t>М.П.</w:t>
            </w: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bl>
    <w:p w:rsidR="00761C86" w:rsidRPr="00152267" w:rsidRDefault="00761C86" w:rsidP="00761C86">
      <w:pPr>
        <w:jc w:val="right"/>
        <w:rPr>
          <w:rFonts w:ascii="Times New Roman" w:hAnsi="Times New Roman"/>
          <w:sz w:val="24"/>
        </w:rPr>
      </w:pPr>
    </w:p>
    <w:p w:rsidR="0004256E" w:rsidRDefault="00761C86" w:rsidP="00373C85">
      <w:pPr>
        <w:rPr>
          <w:rFonts w:ascii="Times New Roman" w:hAnsi="Times New Roman"/>
          <w:sz w:val="24"/>
        </w:rPr>
      </w:pPr>
      <w:r w:rsidRPr="00152267">
        <w:rPr>
          <w:rFonts w:ascii="Times New Roman" w:hAnsi="Times New Roman"/>
          <w:sz w:val="24"/>
        </w:rPr>
        <w:t>*  В данной форме перечисляются материально-технические ресурсы, которые будут использованы при выполнении договора</w:t>
      </w:r>
    </w:p>
    <w:sectPr w:rsidR="0004256E" w:rsidSect="00B71877">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8F2" w:rsidRDefault="003018F2" w:rsidP="00FB07D9">
      <w:pPr>
        <w:spacing w:before="0"/>
      </w:pPr>
      <w:r>
        <w:separator/>
      </w:r>
    </w:p>
  </w:endnote>
  <w:endnote w:type="continuationSeparator" w:id="0">
    <w:p w:rsidR="003018F2" w:rsidRDefault="003018F2"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8C4" w:rsidRDefault="001338C4">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8C4" w:rsidRDefault="001338C4">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8F2" w:rsidRDefault="003018F2" w:rsidP="00FB07D9">
      <w:pPr>
        <w:spacing w:before="0"/>
      </w:pPr>
      <w:r>
        <w:separator/>
      </w:r>
    </w:p>
  </w:footnote>
  <w:footnote w:type="continuationSeparator" w:id="0">
    <w:p w:rsidR="003018F2" w:rsidRDefault="003018F2"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0"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631F73C5"/>
    <w:multiLevelType w:val="hybridMultilevel"/>
    <w:tmpl w:val="D6ECB476"/>
    <w:lvl w:ilvl="0" w:tplc="45E23D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662A206D"/>
    <w:multiLevelType w:val="hybridMultilevel"/>
    <w:tmpl w:val="6F907750"/>
    <w:lvl w:ilvl="0" w:tplc="A1DCFA86">
      <w:start w:val="1"/>
      <w:numFmt w:val="bullet"/>
      <w:lvlText w:val=""/>
      <w:lvlJc w:val="left"/>
      <w:pPr>
        <w:ind w:left="19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14" w15:restartNumberingAfterBreak="0">
    <w:nsid w:val="7AF43FFE"/>
    <w:multiLevelType w:val="multilevel"/>
    <w:tmpl w:val="D9F2A7EA"/>
    <w:lvl w:ilvl="0">
      <w:start w:val="1"/>
      <w:numFmt w:val="decimal"/>
      <w:lvlText w:val="%1."/>
      <w:lvlJc w:val="left"/>
      <w:pPr>
        <w:ind w:left="869" w:hanging="585"/>
      </w:pPr>
    </w:lvl>
    <w:lvl w:ilvl="1">
      <w:start w:val="2"/>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num w:numId="1">
    <w:abstractNumId w:val="10"/>
  </w:num>
  <w:num w:numId="2">
    <w:abstractNumId w:val="12"/>
  </w:num>
  <w:num w:numId="3">
    <w:abstractNumId w:val="0"/>
  </w:num>
  <w:num w:numId="4">
    <w:abstractNumId w:val="2"/>
  </w:num>
  <w:num w:numId="5">
    <w:abstractNumId w:val="8"/>
  </w:num>
  <w:num w:numId="6">
    <w:abstractNumId w:val="9"/>
  </w:num>
  <w:num w:numId="7">
    <w:abstractNumId w:val="11"/>
  </w:num>
  <w:num w:numId="8">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100CD"/>
    <w:rsid w:val="00010CB6"/>
    <w:rsid w:val="000112DE"/>
    <w:rsid w:val="0001204B"/>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1B5"/>
    <w:rsid w:val="00023204"/>
    <w:rsid w:val="000234D6"/>
    <w:rsid w:val="00024094"/>
    <w:rsid w:val="00024BF6"/>
    <w:rsid w:val="00024D19"/>
    <w:rsid w:val="00024D3C"/>
    <w:rsid w:val="00025589"/>
    <w:rsid w:val="00025624"/>
    <w:rsid w:val="000257F9"/>
    <w:rsid w:val="00025830"/>
    <w:rsid w:val="00025ECF"/>
    <w:rsid w:val="00026598"/>
    <w:rsid w:val="00026683"/>
    <w:rsid w:val="00026F40"/>
    <w:rsid w:val="00027FC9"/>
    <w:rsid w:val="00031E58"/>
    <w:rsid w:val="000323E5"/>
    <w:rsid w:val="0003282C"/>
    <w:rsid w:val="00032BB0"/>
    <w:rsid w:val="00033383"/>
    <w:rsid w:val="000333FA"/>
    <w:rsid w:val="000333FD"/>
    <w:rsid w:val="00033568"/>
    <w:rsid w:val="0003380D"/>
    <w:rsid w:val="0003382C"/>
    <w:rsid w:val="00033F7A"/>
    <w:rsid w:val="00034974"/>
    <w:rsid w:val="00035326"/>
    <w:rsid w:val="00035806"/>
    <w:rsid w:val="00035C2E"/>
    <w:rsid w:val="00035DD1"/>
    <w:rsid w:val="00035E77"/>
    <w:rsid w:val="0003605D"/>
    <w:rsid w:val="000362D0"/>
    <w:rsid w:val="0003696A"/>
    <w:rsid w:val="00037871"/>
    <w:rsid w:val="00037AD6"/>
    <w:rsid w:val="00037EB9"/>
    <w:rsid w:val="0004031D"/>
    <w:rsid w:val="000403B2"/>
    <w:rsid w:val="0004040E"/>
    <w:rsid w:val="000412F1"/>
    <w:rsid w:val="000415F4"/>
    <w:rsid w:val="00041B32"/>
    <w:rsid w:val="00042051"/>
    <w:rsid w:val="0004256E"/>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62D"/>
    <w:rsid w:val="0005475A"/>
    <w:rsid w:val="000548CD"/>
    <w:rsid w:val="00054B55"/>
    <w:rsid w:val="00054FE0"/>
    <w:rsid w:val="0005545E"/>
    <w:rsid w:val="00055787"/>
    <w:rsid w:val="00056783"/>
    <w:rsid w:val="00056A01"/>
    <w:rsid w:val="00056E62"/>
    <w:rsid w:val="000573A4"/>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64E"/>
    <w:rsid w:val="00065CFD"/>
    <w:rsid w:val="00066BEB"/>
    <w:rsid w:val="00066C8C"/>
    <w:rsid w:val="000673A8"/>
    <w:rsid w:val="00067549"/>
    <w:rsid w:val="000676B3"/>
    <w:rsid w:val="0006784C"/>
    <w:rsid w:val="00067B78"/>
    <w:rsid w:val="00067E39"/>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60"/>
    <w:rsid w:val="00072884"/>
    <w:rsid w:val="00072C9C"/>
    <w:rsid w:val="00072E6A"/>
    <w:rsid w:val="0007305B"/>
    <w:rsid w:val="00073511"/>
    <w:rsid w:val="0007366B"/>
    <w:rsid w:val="00073C36"/>
    <w:rsid w:val="00073C9C"/>
    <w:rsid w:val="00074230"/>
    <w:rsid w:val="0007457F"/>
    <w:rsid w:val="00074AB0"/>
    <w:rsid w:val="00074FC9"/>
    <w:rsid w:val="00075394"/>
    <w:rsid w:val="00075801"/>
    <w:rsid w:val="00075CEE"/>
    <w:rsid w:val="0007605B"/>
    <w:rsid w:val="00076734"/>
    <w:rsid w:val="000770A8"/>
    <w:rsid w:val="000773B0"/>
    <w:rsid w:val="00077970"/>
    <w:rsid w:val="00077CF2"/>
    <w:rsid w:val="00077DD3"/>
    <w:rsid w:val="00077E57"/>
    <w:rsid w:val="00077EC2"/>
    <w:rsid w:val="00081C6D"/>
    <w:rsid w:val="00081CA2"/>
    <w:rsid w:val="00081D01"/>
    <w:rsid w:val="00081EE5"/>
    <w:rsid w:val="0008218B"/>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5E6C"/>
    <w:rsid w:val="00086468"/>
    <w:rsid w:val="000866BB"/>
    <w:rsid w:val="000870EB"/>
    <w:rsid w:val="00087924"/>
    <w:rsid w:val="00087D6E"/>
    <w:rsid w:val="0009016B"/>
    <w:rsid w:val="0009036C"/>
    <w:rsid w:val="000907C8"/>
    <w:rsid w:val="00090DFF"/>
    <w:rsid w:val="000916B7"/>
    <w:rsid w:val="00091C3B"/>
    <w:rsid w:val="0009222C"/>
    <w:rsid w:val="0009227B"/>
    <w:rsid w:val="0009273F"/>
    <w:rsid w:val="00092941"/>
    <w:rsid w:val="00092E27"/>
    <w:rsid w:val="00092F51"/>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B23"/>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3CD"/>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5047"/>
    <w:rsid w:val="000E51FA"/>
    <w:rsid w:val="000E57A0"/>
    <w:rsid w:val="000E5F43"/>
    <w:rsid w:val="000E6402"/>
    <w:rsid w:val="000E68B0"/>
    <w:rsid w:val="000E70A5"/>
    <w:rsid w:val="000E781D"/>
    <w:rsid w:val="000F03CF"/>
    <w:rsid w:val="000F03E2"/>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8E5"/>
    <w:rsid w:val="000F4B82"/>
    <w:rsid w:val="000F4C03"/>
    <w:rsid w:val="000F4E0B"/>
    <w:rsid w:val="000F51BE"/>
    <w:rsid w:val="000F5F0B"/>
    <w:rsid w:val="000F6649"/>
    <w:rsid w:val="000F6C46"/>
    <w:rsid w:val="000F6DDC"/>
    <w:rsid w:val="0010020D"/>
    <w:rsid w:val="001005BA"/>
    <w:rsid w:val="00101C20"/>
    <w:rsid w:val="001020B2"/>
    <w:rsid w:val="00102EF0"/>
    <w:rsid w:val="00102FDF"/>
    <w:rsid w:val="00103462"/>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78D"/>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8C4"/>
    <w:rsid w:val="00133B73"/>
    <w:rsid w:val="00133F30"/>
    <w:rsid w:val="00134252"/>
    <w:rsid w:val="00134DF7"/>
    <w:rsid w:val="00134EEF"/>
    <w:rsid w:val="00134F66"/>
    <w:rsid w:val="00135412"/>
    <w:rsid w:val="00135828"/>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D2F"/>
    <w:rsid w:val="00157E1E"/>
    <w:rsid w:val="00157F9F"/>
    <w:rsid w:val="00160095"/>
    <w:rsid w:val="001602EB"/>
    <w:rsid w:val="0016063F"/>
    <w:rsid w:val="00160986"/>
    <w:rsid w:val="001619AA"/>
    <w:rsid w:val="00161D17"/>
    <w:rsid w:val="00161FA0"/>
    <w:rsid w:val="001628F6"/>
    <w:rsid w:val="00163127"/>
    <w:rsid w:val="0016338F"/>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F"/>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708C"/>
    <w:rsid w:val="00177198"/>
    <w:rsid w:val="0017728B"/>
    <w:rsid w:val="00177467"/>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21"/>
    <w:rsid w:val="00186E4C"/>
    <w:rsid w:val="001872D1"/>
    <w:rsid w:val="001878C7"/>
    <w:rsid w:val="00190E9E"/>
    <w:rsid w:val="00191527"/>
    <w:rsid w:val="0019173F"/>
    <w:rsid w:val="00192799"/>
    <w:rsid w:val="00192A7D"/>
    <w:rsid w:val="0019305B"/>
    <w:rsid w:val="001932DB"/>
    <w:rsid w:val="001934B3"/>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4EC3"/>
    <w:rsid w:val="001B5383"/>
    <w:rsid w:val="001B541C"/>
    <w:rsid w:val="001B57E7"/>
    <w:rsid w:val="001B5A12"/>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D5"/>
    <w:rsid w:val="001C7BEF"/>
    <w:rsid w:val="001C7E53"/>
    <w:rsid w:val="001C7E7C"/>
    <w:rsid w:val="001D0450"/>
    <w:rsid w:val="001D0E4A"/>
    <w:rsid w:val="001D108A"/>
    <w:rsid w:val="001D14E0"/>
    <w:rsid w:val="001D1684"/>
    <w:rsid w:val="001D1ADE"/>
    <w:rsid w:val="001D1ED8"/>
    <w:rsid w:val="001D2186"/>
    <w:rsid w:val="001D21A8"/>
    <w:rsid w:val="001D321D"/>
    <w:rsid w:val="001D381B"/>
    <w:rsid w:val="001D38BE"/>
    <w:rsid w:val="001D39A5"/>
    <w:rsid w:val="001D39B6"/>
    <w:rsid w:val="001D3BEE"/>
    <w:rsid w:val="001D3DCA"/>
    <w:rsid w:val="001D3FD5"/>
    <w:rsid w:val="001D4120"/>
    <w:rsid w:val="001D44F8"/>
    <w:rsid w:val="001D4CBD"/>
    <w:rsid w:val="001D520F"/>
    <w:rsid w:val="001D54D7"/>
    <w:rsid w:val="001D552C"/>
    <w:rsid w:val="001D55C7"/>
    <w:rsid w:val="001D55FD"/>
    <w:rsid w:val="001D6AB9"/>
    <w:rsid w:val="001D7406"/>
    <w:rsid w:val="001D773F"/>
    <w:rsid w:val="001D79A3"/>
    <w:rsid w:val="001D7A2B"/>
    <w:rsid w:val="001D7D41"/>
    <w:rsid w:val="001D7FF7"/>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C6"/>
    <w:rsid w:val="001F0120"/>
    <w:rsid w:val="001F0808"/>
    <w:rsid w:val="001F0A85"/>
    <w:rsid w:val="001F0EA7"/>
    <w:rsid w:val="001F0F11"/>
    <w:rsid w:val="001F14FF"/>
    <w:rsid w:val="001F1A52"/>
    <w:rsid w:val="001F1A66"/>
    <w:rsid w:val="001F2367"/>
    <w:rsid w:val="001F3D14"/>
    <w:rsid w:val="001F47C3"/>
    <w:rsid w:val="001F480F"/>
    <w:rsid w:val="001F4DC9"/>
    <w:rsid w:val="001F5679"/>
    <w:rsid w:val="001F597E"/>
    <w:rsid w:val="001F5C35"/>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0DF"/>
    <w:rsid w:val="002051FE"/>
    <w:rsid w:val="002058B1"/>
    <w:rsid w:val="002058F9"/>
    <w:rsid w:val="00205938"/>
    <w:rsid w:val="00205D59"/>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462"/>
    <w:rsid w:val="0024174A"/>
    <w:rsid w:val="00241AA3"/>
    <w:rsid w:val="00241B0D"/>
    <w:rsid w:val="00241B82"/>
    <w:rsid w:val="00241C67"/>
    <w:rsid w:val="002427CA"/>
    <w:rsid w:val="00243152"/>
    <w:rsid w:val="002433FD"/>
    <w:rsid w:val="00243690"/>
    <w:rsid w:val="0024369E"/>
    <w:rsid w:val="00243BEF"/>
    <w:rsid w:val="00244ABE"/>
    <w:rsid w:val="00244AF8"/>
    <w:rsid w:val="002458AC"/>
    <w:rsid w:val="00245B50"/>
    <w:rsid w:val="00245C52"/>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A28"/>
    <w:rsid w:val="002741DF"/>
    <w:rsid w:val="0027438C"/>
    <w:rsid w:val="00274626"/>
    <w:rsid w:val="00274FCF"/>
    <w:rsid w:val="002750AA"/>
    <w:rsid w:val="00275941"/>
    <w:rsid w:val="00275DAB"/>
    <w:rsid w:val="00275E2D"/>
    <w:rsid w:val="0027701D"/>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38E3"/>
    <w:rsid w:val="00284061"/>
    <w:rsid w:val="00284344"/>
    <w:rsid w:val="0028449A"/>
    <w:rsid w:val="002851CF"/>
    <w:rsid w:val="00285D7F"/>
    <w:rsid w:val="0028651F"/>
    <w:rsid w:val="00286895"/>
    <w:rsid w:val="002868EE"/>
    <w:rsid w:val="00286B14"/>
    <w:rsid w:val="00286E41"/>
    <w:rsid w:val="00286F8C"/>
    <w:rsid w:val="00286FC1"/>
    <w:rsid w:val="00287449"/>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836"/>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2A2"/>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2139"/>
    <w:rsid w:val="002B2243"/>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6204"/>
    <w:rsid w:val="002C6274"/>
    <w:rsid w:val="002C6446"/>
    <w:rsid w:val="002C651F"/>
    <w:rsid w:val="002C6A49"/>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B76"/>
    <w:rsid w:val="002D7DEE"/>
    <w:rsid w:val="002D7FA1"/>
    <w:rsid w:val="002E09B1"/>
    <w:rsid w:val="002E0A46"/>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6319"/>
    <w:rsid w:val="002F64EF"/>
    <w:rsid w:val="002F6549"/>
    <w:rsid w:val="002F6B3A"/>
    <w:rsid w:val="002F6D29"/>
    <w:rsid w:val="002F700B"/>
    <w:rsid w:val="002F73CA"/>
    <w:rsid w:val="002F7736"/>
    <w:rsid w:val="002F7B04"/>
    <w:rsid w:val="002F7B8F"/>
    <w:rsid w:val="002F7E35"/>
    <w:rsid w:val="00300A24"/>
    <w:rsid w:val="00301188"/>
    <w:rsid w:val="00301239"/>
    <w:rsid w:val="00301259"/>
    <w:rsid w:val="003018F2"/>
    <w:rsid w:val="00301CB5"/>
    <w:rsid w:val="00301FF4"/>
    <w:rsid w:val="00303274"/>
    <w:rsid w:val="003033F3"/>
    <w:rsid w:val="0030409E"/>
    <w:rsid w:val="00304239"/>
    <w:rsid w:val="0030438F"/>
    <w:rsid w:val="003046F6"/>
    <w:rsid w:val="00304C18"/>
    <w:rsid w:val="0030544E"/>
    <w:rsid w:val="0030643D"/>
    <w:rsid w:val="003068D2"/>
    <w:rsid w:val="00307FA2"/>
    <w:rsid w:val="003100D8"/>
    <w:rsid w:val="00310260"/>
    <w:rsid w:val="00310CBC"/>
    <w:rsid w:val="00310CEA"/>
    <w:rsid w:val="00311289"/>
    <w:rsid w:val="003112F3"/>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16"/>
    <w:rsid w:val="00326589"/>
    <w:rsid w:val="00326E9E"/>
    <w:rsid w:val="00326EB9"/>
    <w:rsid w:val="003274E7"/>
    <w:rsid w:val="003275AD"/>
    <w:rsid w:val="00330531"/>
    <w:rsid w:val="00330548"/>
    <w:rsid w:val="003306A2"/>
    <w:rsid w:val="00330726"/>
    <w:rsid w:val="00330ADE"/>
    <w:rsid w:val="00331370"/>
    <w:rsid w:val="0033138E"/>
    <w:rsid w:val="003314A0"/>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3AE"/>
    <w:rsid w:val="0033771A"/>
    <w:rsid w:val="00337891"/>
    <w:rsid w:val="003403DC"/>
    <w:rsid w:val="00340464"/>
    <w:rsid w:val="00340A82"/>
    <w:rsid w:val="0034142F"/>
    <w:rsid w:val="0034151B"/>
    <w:rsid w:val="0034174B"/>
    <w:rsid w:val="003419DF"/>
    <w:rsid w:val="00341A90"/>
    <w:rsid w:val="00341B0B"/>
    <w:rsid w:val="0034333D"/>
    <w:rsid w:val="00343F5A"/>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E71"/>
    <w:rsid w:val="00360EFE"/>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C85"/>
    <w:rsid w:val="00373D4C"/>
    <w:rsid w:val="0037453A"/>
    <w:rsid w:val="003748AC"/>
    <w:rsid w:val="00374E14"/>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F19"/>
    <w:rsid w:val="00390F1B"/>
    <w:rsid w:val="0039161B"/>
    <w:rsid w:val="00391E73"/>
    <w:rsid w:val="00391E74"/>
    <w:rsid w:val="0039245C"/>
    <w:rsid w:val="0039257A"/>
    <w:rsid w:val="0039257C"/>
    <w:rsid w:val="00392704"/>
    <w:rsid w:val="00392C33"/>
    <w:rsid w:val="00392F78"/>
    <w:rsid w:val="0039308E"/>
    <w:rsid w:val="003932A0"/>
    <w:rsid w:val="003933A4"/>
    <w:rsid w:val="00393A39"/>
    <w:rsid w:val="003944E5"/>
    <w:rsid w:val="003947AB"/>
    <w:rsid w:val="00394B39"/>
    <w:rsid w:val="003951DB"/>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C"/>
    <w:rsid w:val="003E3B6D"/>
    <w:rsid w:val="003E4628"/>
    <w:rsid w:val="003E48FD"/>
    <w:rsid w:val="003E4A68"/>
    <w:rsid w:val="003E5888"/>
    <w:rsid w:val="003E59D8"/>
    <w:rsid w:val="003E5B88"/>
    <w:rsid w:val="003E6A5A"/>
    <w:rsid w:val="003E6CE8"/>
    <w:rsid w:val="003E6EE4"/>
    <w:rsid w:val="003E6F95"/>
    <w:rsid w:val="003E7193"/>
    <w:rsid w:val="003E73E2"/>
    <w:rsid w:val="003E78A1"/>
    <w:rsid w:val="003E7A19"/>
    <w:rsid w:val="003E7D53"/>
    <w:rsid w:val="003E7F5E"/>
    <w:rsid w:val="003F06BA"/>
    <w:rsid w:val="003F0FCE"/>
    <w:rsid w:val="003F139A"/>
    <w:rsid w:val="003F1826"/>
    <w:rsid w:val="003F1A12"/>
    <w:rsid w:val="003F1E3D"/>
    <w:rsid w:val="003F2282"/>
    <w:rsid w:val="003F2A0B"/>
    <w:rsid w:val="003F2AC9"/>
    <w:rsid w:val="003F2C38"/>
    <w:rsid w:val="003F30B7"/>
    <w:rsid w:val="003F362D"/>
    <w:rsid w:val="003F4075"/>
    <w:rsid w:val="003F4095"/>
    <w:rsid w:val="003F4849"/>
    <w:rsid w:val="003F4A76"/>
    <w:rsid w:val="003F4B9D"/>
    <w:rsid w:val="003F4C79"/>
    <w:rsid w:val="003F4CDF"/>
    <w:rsid w:val="003F4E2D"/>
    <w:rsid w:val="003F5244"/>
    <w:rsid w:val="003F55B9"/>
    <w:rsid w:val="003F583D"/>
    <w:rsid w:val="003F60BA"/>
    <w:rsid w:val="003F62F7"/>
    <w:rsid w:val="003F6A4D"/>
    <w:rsid w:val="003F6AD9"/>
    <w:rsid w:val="003F6ED7"/>
    <w:rsid w:val="004001B1"/>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180"/>
    <w:rsid w:val="00410385"/>
    <w:rsid w:val="004106EF"/>
    <w:rsid w:val="00410CE7"/>
    <w:rsid w:val="00410CFD"/>
    <w:rsid w:val="004110A7"/>
    <w:rsid w:val="00411535"/>
    <w:rsid w:val="004115C4"/>
    <w:rsid w:val="0041177D"/>
    <w:rsid w:val="0041269F"/>
    <w:rsid w:val="004126C9"/>
    <w:rsid w:val="00412E5E"/>
    <w:rsid w:val="0041306B"/>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59F"/>
    <w:rsid w:val="00472A86"/>
    <w:rsid w:val="00472EDE"/>
    <w:rsid w:val="00473EE1"/>
    <w:rsid w:val="00474634"/>
    <w:rsid w:val="004746F5"/>
    <w:rsid w:val="00474BC3"/>
    <w:rsid w:val="00474BEC"/>
    <w:rsid w:val="00474D1C"/>
    <w:rsid w:val="004751AF"/>
    <w:rsid w:val="00475520"/>
    <w:rsid w:val="00476093"/>
    <w:rsid w:val="004764E9"/>
    <w:rsid w:val="004767EA"/>
    <w:rsid w:val="004771A8"/>
    <w:rsid w:val="0047728E"/>
    <w:rsid w:val="00477FC6"/>
    <w:rsid w:val="00480ED9"/>
    <w:rsid w:val="00481485"/>
    <w:rsid w:val="00481BAB"/>
    <w:rsid w:val="00482143"/>
    <w:rsid w:val="00482518"/>
    <w:rsid w:val="00482AE1"/>
    <w:rsid w:val="00482FA2"/>
    <w:rsid w:val="0048315E"/>
    <w:rsid w:val="004832D1"/>
    <w:rsid w:val="004846B2"/>
    <w:rsid w:val="0048470B"/>
    <w:rsid w:val="004854FF"/>
    <w:rsid w:val="00485CB4"/>
    <w:rsid w:val="0048643B"/>
    <w:rsid w:val="00487380"/>
    <w:rsid w:val="004874A4"/>
    <w:rsid w:val="00487EC3"/>
    <w:rsid w:val="0049009E"/>
    <w:rsid w:val="004904CB"/>
    <w:rsid w:val="0049068B"/>
    <w:rsid w:val="00490883"/>
    <w:rsid w:val="00490B65"/>
    <w:rsid w:val="00490F29"/>
    <w:rsid w:val="004910B6"/>
    <w:rsid w:val="0049163B"/>
    <w:rsid w:val="00491DB4"/>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3C7"/>
    <w:rsid w:val="004B0A71"/>
    <w:rsid w:val="004B0F43"/>
    <w:rsid w:val="004B100D"/>
    <w:rsid w:val="004B1015"/>
    <w:rsid w:val="004B18CD"/>
    <w:rsid w:val="004B18D6"/>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1B4A"/>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561B"/>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B6D"/>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818"/>
    <w:rsid w:val="00532AE0"/>
    <w:rsid w:val="005334DE"/>
    <w:rsid w:val="005335D5"/>
    <w:rsid w:val="00533618"/>
    <w:rsid w:val="00534406"/>
    <w:rsid w:val="00534A0F"/>
    <w:rsid w:val="00534B89"/>
    <w:rsid w:val="00534BBD"/>
    <w:rsid w:val="00534C00"/>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929"/>
    <w:rsid w:val="00541BA1"/>
    <w:rsid w:val="00542430"/>
    <w:rsid w:val="00542748"/>
    <w:rsid w:val="005429B7"/>
    <w:rsid w:val="00542D23"/>
    <w:rsid w:val="00542FA4"/>
    <w:rsid w:val="00543087"/>
    <w:rsid w:val="0054339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E1F"/>
    <w:rsid w:val="00554685"/>
    <w:rsid w:val="00554A17"/>
    <w:rsid w:val="00554FB6"/>
    <w:rsid w:val="005552B4"/>
    <w:rsid w:val="0055566D"/>
    <w:rsid w:val="005556E5"/>
    <w:rsid w:val="005559A0"/>
    <w:rsid w:val="00555D3E"/>
    <w:rsid w:val="00555EAF"/>
    <w:rsid w:val="00556510"/>
    <w:rsid w:val="00556BD9"/>
    <w:rsid w:val="00556E00"/>
    <w:rsid w:val="00556FF8"/>
    <w:rsid w:val="005572BD"/>
    <w:rsid w:val="005575D3"/>
    <w:rsid w:val="005577B1"/>
    <w:rsid w:val="00557962"/>
    <w:rsid w:val="0055798F"/>
    <w:rsid w:val="00557E13"/>
    <w:rsid w:val="005600E2"/>
    <w:rsid w:val="005606AE"/>
    <w:rsid w:val="00560748"/>
    <w:rsid w:val="00560852"/>
    <w:rsid w:val="005608A3"/>
    <w:rsid w:val="00560B95"/>
    <w:rsid w:val="0056116E"/>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704"/>
    <w:rsid w:val="005727CC"/>
    <w:rsid w:val="005728AF"/>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654"/>
    <w:rsid w:val="00592B5E"/>
    <w:rsid w:val="00592BF8"/>
    <w:rsid w:val="00592D28"/>
    <w:rsid w:val="00593203"/>
    <w:rsid w:val="00593254"/>
    <w:rsid w:val="00593470"/>
    <w:rsid w:val="00593800"/>
    <w:rsid w:val="00593A10"/>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9DB"/>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A05"/>
    <w:rsid w:val="005E4B98"/>
    <w:rsid w:val="005E4D7B"/>
    <w:rsid w:val="005E5173"/>
    <w:rsid w:val="005E5548"/>
    <w:rsid w:val="005E58FE"/>
    <w:rsid w:val="005E6200"/>
    <w:rsid w:val="005E6AF5"/>
    <w:rsid w:val="005E6EA9"/>
    <w:rsid w:val="005E6FA1"/>
    <w:rsid w:val="005E70FE"/>
    <w:rsid w:val="005E71B9"/>
    <w:rsid w:val="005E73BF"/>
    <w:rsid w:val="005E772A"/>
    <w:rsid w:val="005E7B98"/>
    <w:rsid w:val="005F02E1"/>
    <w:rsid w:val="005F03A4"/>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5F7E0C"/>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3FD9"/>
    <w:rsid w:val="00604FF3"/>
    <w:rsid w:val="006056FA"/>
    <w:rsid w:val="006058B0"/>
    <w:rsid w:val="00605AD9"/>
    <w:rsid w:val="00605D37"/>
    <w:rsid w:val="0060600B"/>
    <w:rsid w:val="006060AA"/>
    <w:rsid w:val="006064D0"/>
    <w:rsid w:val="0060677C"/>
    <w:rsid w:val="00606B89"/>
    <w:rsid w:val="0060733A"/>
    <w:rsid w:val="0060786C"/>
    <w:rsid w:val="0060793E"/>
    <w:rsid w:val="00607AFD"/>
    <w:rsid w:val="00607DE3"/>
    <w:rsid w:val="0061023D"/>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32A"/>
    <w:rsid w:val="006217BE"/>
    <w:rsid w:val="00621946"/>
    <w:rsid w:val="00621EF2"/>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18C8"/>
    <w:rsid w:val="00651CAB"/>
    <w:rsid w:val="00651DCF"/>
    <w:rsid w:val="00651E1F"/>
    <w:rsid w:val="00651F8A"/>
    <w:rsid w:val="006523FD"/>
    <w:rsid w:val="00653469"/>
    <w:rsid w:val="00653D5C"/>
    <w:rsid w:val="00654131"/>
    <w:rsid w:val="006544E1"/>
    <w:rsid w:val="0065452C"/>
    <w:rsid w:val="00654BFF"/>
    <w:rsid w:val="00654ECD"/>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126"/>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897"/>
    <w:rsid w:val="00671D02"/>
    <w:rsid w:val="0067258A"/>
    <w:rsid w:val="00672704"/>
    <w:rsid w:val="00672BE9"/>
    <w:rsid w:val="00672E27"/>
    <w:rsid w:val="0067307E"/>
    <w:rsid w:val="00673E52"/>
    <w:rsid w:val="00674437"/>
    <w:rsid w:val="006747A8"/>
    <w:rsid w:val="00674A6D"/>
    <w:rsid w:val="00674D11"/>
    <w:rsid w:val="00674F55"/>
    <w:rsid w:val="006750B3"/>
    <w:rsid w:val="006750DF"/>
    <w:rsid w:val="006753E8"/>
    <w:rsid w:val="00675AD3"/>
    <w:rsid w:val="0067613B"/>
    <w:rsid w:val="00676928"/>
    <w:rsid w:val="00677698"/>
    <w:rsid w:val="006776D3"/>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5F"/>
    <w:rsid w:val="0069275E"/>
    <w:rsid w:val="00692E62"/>
    <w:rsid w:val="00692F58"/>
    <w:rsid w:val="006931B2"/>
    <w:rsid w:val="00693655"/>
    <w:rsid w:val="00693B7E"/>
    <w:rsid w:val="00693B99"/>
    <w:rsid w:val="00693EEF"/>
    <w:rsid w:val="00693FAE"/>
    <w:rsid w:val="006947CA"/>
    <w:rsid w:val="00694BF8"/>
    <w:rsid w:val="00694C04"/>
    <w:rsid w:val="0069615B"/>
    <w:rsid w:val="00696AF0"/>
    <w:rsid w:val="00697012"/>
    <w:rsid w:val="00697051"/>
    <w:rsid w:val="00697072"/>
    <w:rsid w:val="0069720D"/>
    <w:rsid w:val="00697783"/>
    <w:rsid w:val="00697BF0"/>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2AD1"/>
    <w:rsid w:val="006B30E0"/>
    <w:rsid w:val="006B35DE"/>
    <w:rsid w:val="006B3689"/>
    <w:rsid w:val="006B3C66"/>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CEE"/>
    <w:rsid w:val="006D0EB3"/>
    <w:rsid w:val="006D196B"/>
    <w:rsid w:val="006D19FF"/>
    <w:rsid w:val="006D1A4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87"/>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F91"/>
    <w:rsid w:val="00700FF0"/>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0949"/>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C8"/>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793"/>
    <w:rsid w:val="00741F6B"/>
    <w:rsid w:val="007425C9"/>
    <w:rsid w:val="007426C4"/>
    <w:rsid w:val="007430DB"/>
    <w:rsid w:val="00743A5D"/>
    <w:rsid w:val="00743AAF"/>
    <w:rsid w:val="00743EBE"/>
    <w:rsid w:val="00743ECF"/>
    <w:rsid w:val="00744208"/>
    <w:rsid w:val="00744339"/>
    <w:rsid w:val="0074472A"/>
    <w:rsid w:val="007449AB"/>
    <w:rsid w:val="00744B50"/>
    <w:rsid w:val="00744C59"/>
    <w:rsid w:val="0074540B"/>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57E34"/>
    <w:rsid w:val="007609E1"/>
    <w:rsid w:val="00761C86"/>
    <w:rsid w:val="00761E9A"/>
    <w:rsid w:val="0076276E"/>
    <w:rsid w:val="0076282C"/>
    <w:rsid w:val="00763960"/>
    <w:rsid w:val="00763A2B"/>
    <w:rsid w:val="00763D44"/>
    <w:rsid w:val="00764501"/>
    <w:rsid w:val="007646EA"/>
    <w:rsid w:val="00764941"/>
    <w:rsid w:val="00764BEF"/>
    <w:rsid w:val="007652CB"/>
    <w:rsid w:val="007652FF"/>
    <w:rsid w:val="00765A80"/>
    <w:rsid w:val="00765CD1"/>
    <w:rsid w:val="00766AF1"/>
    <w:rsid w:val="00766B9F"/>
    <w:rsid w:val="00766DC6"/>
    <w:rsid w:val="00766E12"/>
    <w:rsid w:val="007671D8"/>
    <w:rsid w:val="00767394"/>
    <w:rsid w:val="00767529"/>
    <w:rsid w:val="00767AB0"/>
    <w:rsid w:val="00767DB6"/>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56D"/>
    <w:rsid w:val="00781866"/>
    <w:rsid w:val="00781EA8"/>
    <w:rsid w:val="00782107"/>
    <w:rsid w:val="00782169"/>
    <w:rsid w:val="007826BA"/>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7F4"/>
    <w:rsid w:val="00791E03"/>
    <w:rsid w:val="00791E1B"/>
    <w:rsid w:val="00792086"/>
    <w:rsid w:val="00792A11"/>
    <w:rsid w:val="00792A6A"/>
    <w:rsid w:val="00793530"/>
    <w:rsid w:val="0079360A"/>
    <w:rsid w:val="00793860"/>
    <w:rsid w:val="00793D35"/>
    <w:rsid w:val="007940D9"/>
    <w:rsid w:val="007941EC"/>
    <w:rsid w:val="0079421F"/>
    <w:rsid w:val="00794773"/>
    <w:rsid w:val="00794C3B"/>
    <w:rsid w:val="00795990"/>
    <w:rsid w:val="00795D75"/>
    <w:rsid w:val="00795DB0"/>
    <w:rsid w:val="00796880"/>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879"/>
    <w:rsid w:val="007E1C79"/>
    <w:rsid w:val="007E1D95"/>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CB9"/>
    <w:rsid w:val="007F0788"/>
    <w:rsid w:val="007F082D"/>
    <w:rsid w:val="007F096D"/>
    <w:rsid w:val="007F09E5"/>
    <w:rsid w:val="007F1711"/>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687"/>
    <w:rsid w:val="008148C9"/>
    <w:rsid w:val="00814A47"/>
    <w:rsid w:val="00814A87"/>
    <w:rsid w:val="008156FA"/>
    <w:rsid w:val="00815CB1"/>
    <w:rsid w:val="0081704E"/>
    <w:rsid w:val="00817A4A"/>
    <w:rsid w:val="00820050"/>
    <w:rsid w:val="008200CA"/>
    <w:rsid w:val="0082034C"/>
    <w:rsid w:val="008204EC"/>
    <w:rsid w:val="0082130E"/>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45"/>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BB6"/>
    <w:rsid w:val="00845D6B"/>
    <w:rsid w:val="008467CB"/>
    <w:rsid w:val="008469D4"/>
    <w:rsid w:val="00846AC5"/>
    <w:rsid w:val="00846D28"/>
    <w:rsid w:val="00847067"/>
    <w:rsid w:val="0084751F"/>
    <w:rsid w:val="00847C4B"/>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3FE1"/>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19A0"/>
    <w:rsid w:val="00861D31"/>
    <w:rsid w:val="00861E4E"/>
    <w:rsid w:val="008622AC"/>
    <w:rsid w:val="00862639"/>
    <w:rsid w:val="00862661"/>
    <w:rsid w:val="00862CE4"/>
    <w:rsid w:val="00863396"/>
    <w:rsid w:val="008634C0"/>
    <w:rsid w:val="0086357A"/>
    <w:rsid w:val="008635AD"/>
    <w:rsid w:val="008635BA"/>
    <w:rsid w:val="00864457"/>
    <w:rsid w:val="00864640"/>
    <w:rsid w:val="008647F5"/>
    <w:rsid w:val="00865798"/>
    <w:rsid w:val="00865C80"/>
    <w:rsid w:val="008663F1"/>
    <w:rsid w:val="00866557"/>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BF"/>
    <w:rsid w:val="0087703E"/>
    <w:rsid w:val="008774D4"/>
    <w:rsid w:val="00877C12"/>
    <w:rsid w:val="00877E95"/>
    <w:rsid w:val="008805D7"/>
    <w:rsid w:val="008806E1"/>
    <w:rsid w:val="00880857"/>
    <w:rsid w:val="008808AA"/>
    <w:rsid w:val="0088097E"/>
    <w:rsid w:val="00880FAD"/>
    <w:rsid w:val="00880FEC"/>
    <w:rsid w:val="00881143"/>
    <w:rsid w:val="00881596"/>
    <w:rsid w:val="008815A8"/>
    <w:rsid w:val="008815F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871F8"/>
    <w:rsid w:val="00887659"/>
    <w:rsid w:val="0089033E"/>
    <w:rsid w:val="00890533"/>
    <w:rsid w:val="008905DB"/>
    <w:rsid w:val="008909F8"/>
    <w:rsid w:val="00890D85"/>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E1A"/>
    <w:rsid w:val="00897208"/>
    <w:rsid w:val="00897448"/>
    <w:rsid w:val="00897671"/>
    <w:rsid w:val="0089777B"/>
    <w:rsid w:val="00897B75"/>
    <w:rsid w:val="00897FAD"/>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B5E"/>
    <w:rsid w:val="00901F06"/>
    <w:rsid w:val="00902153"/>
    <w:rsid w:val="00902972"/>
    <w:rsid w:val="00902F03"/>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4B6"/>
    <w:rsid w:val="00947727"/>
    <w:rsid w:val="009500BD"/>
    <w:rsid w:val="0095020B"/>
    <w:rsid w:val="00950246"/>
    <w:rsid w:val="009505C7"/>
    <w:rsid w:val="00950806"/>
    <w:rsid w:val="00950AB4"/>
    <w:rsid w:val="00951CDA"/>
    <w:rsid w:val="0095215A"/>
    <w:rsid w:val="00952F4D"/>
    <w:rsid w:val="009531F8"/>
    <w:rsid w:val="00953E29"/>
    <w:rsid w:val="0095415A"/>
    <w:rsid w:val="00954537"/>
    <w:rsid w:val="00954C5D"/>
    <w:rsid w:val="009559FB"/>
    <w:rsid w:val="00955F64"/>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970"/>
    <w:rsid w:val="00965C40"/>
    <w:rsid w:val="009660B1"/>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BA4"/>
    <w:rsid w:val="009930D2"/>
    <w:rsid w:val="0099375F"/>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E27"/>
    <w:rsid w:val="009A0EBB"/>
    <w:rsid w:val="009A0F37"/>
    <w:rsid w:val="009A1039"/>
    <w:rsid w:val="009A132A"/>
    <w:rsid w:val="009A25A2"/>
    <w:rsid w:val="009A2E79"/>
    <w:rsid w:val="009A2F4B"/>
    <w:rsid w:val="009A3232"/>
    <w:rsid w:val="009A3B6A"/>
    <w:rsid w:val="009A3CDC"/>
    <w:rsid w:val="009A41D8"/>
    <w:rsid w:val="009A457B"/>
    <w:rsid w:val="009A486B"/>
    <w:rsid w:val="009A48A3"/>
    <w:rsid w:val="009A4EA3"/>
    <w:rsid w:val="009A503B"/>
    <w:rsid w:val="009A5468"/>
    <w:rsid w:val="009A5649"/>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BF9"/>
    <w:rsid w:val="009D6F85"/>
    <w:rsid w:val="009D733C"/>
    <w:rsid w:val="009D77AD"/>
    <w:rsid w:val="009D7A29"/>
    <w:rsid w:val="009D7A6B"/>
    <w:rsid w:val="009E080F"/>
    <w:rsid w:val="009E0A9B"/>
    <w:rsid w:val="009E0BA8"/>
    <w:rsid w:val="009E14F8"/>
    <w:rsid w:val="009E176E"/>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B0C"/>
    <w:rsid w:val="009F11B9"/>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9F7E46"/>
    <w:rsid w:val="00A000A0"/>
    <w:rsid w:val="00A0023A"/>
    <w:rsid w:val="00A00342"/>
    <w:rsid w:val="00A005E4"/>
    <w:rsid w:val="00A00741"/>
    <w:rsid w:val="00A010DC"/>
    <w:rsid w:val="00A0168E"/>
    <w:rsid w:val="00A018D5"/>
    <w:rsid w:val="00A01CAF"/>
    <w:rsid w:val="00A0205D"/>
    <w:rsid w:val="00A02446"/>
    <w:rsid w:val="00A02F91"/>
    <w:rsid w:val="00A03979"/>
    <w:rsid w:val="00A03A71"/>
    <w:rsid w:val="00A03AA2"/>
    <w:rsid w:val="00A03CF1"/>
    <w:rsid w:val="00A03EE0"/>
    <w:rsid w:val="00A04807"/>
    <w:rsid w:val="00A04B00"/>
    <w:rsid w:val="00A04D84"/>
    <w:rsid w:val="00A05460"/>
    <w:rsid w:val="00A05B30"/>
    <w:rsid w:val="00A05F25"/>
    <w:rsid w:val="00A05F4F"/>
    <w:rsid w:val="00A0655E"/>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544"/>
    <w:rsid w:val="00A205CF"/>
    <w:rsid w:val="00A20868"/>
    <w:rsid w:val="00A20A94"/>
    <w:rsid w:val="00A20AE4"/>
    <w:rsid w:val="00A2193B"/>
    <w:rsid w:val="00A22573"/>
    <w:rsid w:val="00A233B2"/>
    <w:rsid w:val="00A23447"/>
    <w:rsid w:val="00A23451"/>
    <w:rsid w:val="00A23465"/>
    <w:rsid w:val="00A2394D"/>
    <w:rsid w:val="00A240DB"/>
    <w:rsid w:val="00A24377"/>
    <w:rsid w:val="00A24754"/>
    <w:rsid w:val="00A25073"/>
    <w:rsid w:val="00A25E41"/>
    <w:rsid w:val="00A26168"/>
    <w:rsid w:val="00A2618E"/>
    <w:rsid w:val="00A263CF"/>
    <w:rsid w:val="00A2649F"/>
    <w:rsid w:val="00A268E9"/>
    <w:rsid w:val="00A26DFE"/>
    <w:rsid w:val="00A275FB"/>
    <w:rsid w:val="00A27C58"/>
    <w:rsid w:val="00A3003D"/>
    <w:rsid w:val="00A30164"/>
    <w:rsid w:val="00A30382"/>
    <w:rsid w:val="00A303C8"/>
    <w:rsid w:val="00A30526"/>
    <w:rsid w:val="00A30AB5"/>
    <w:rsid w:val="00A30D48"/>
    <w:rsid w:val="00A311B0"/>
    <w:rsid w:val="00A31E6B"/>
    <w:rsid w:val="00A31EB1"/>
    <w:rsid w:val="00A323E2"/>
    <w:rsid w:val="00A326D9"/>
    <w:rsid w:val="00A32C35"/>
    <w:rsid w:val="00A337A9"/>
    <w:rsid w:val="00A33D7B"/>
    <w:rsid w:val="00A340B6"/>
    <w:rsid w:val="00A34D66"/>
    <w:rsid w:val="00A34FA6"/>
    <w:rsid w:val="00A352C9"/>
    <w:rsid w:val="00A354BA"/>
    <w:rsid w:val="00A35A35"/>
    <w:rsid w:val="00A35B55"/>
    <w:rsid w:val="00A360FD"/>
    <w:rsid w:val="00A361BE"/>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FEC"/>
    <w:rsid w:val="00A46F56"/>
    <w:rsid w:val="00A4712F"/>
    <w:rsid w:val="00A475C6"/>
    <w:rsid w:val="00A47713"/>
    <w:rsid w:val="00A47BCE"/>
    <w:rsid w:val="00A50C0B"/>
    <w:rsid w:val="00A51042"/>
    <w:rsid w:val="00A51154"/>
    <w:rsid w:val="00A5198A"/>
    <w:rsid w:val="00A51AB4"/>
    <w:rsid w:val="00A51EA0"/>
    <w:rsid w:val="00A51F76"/>
    <w:rsid w:val="00A526CD"/>
    <w:rsid w:val="00A52D5C"/>
    <w:rsid w:val="00A52E25"/>
    <w:rsid w:val="00A5321A"/>
    <w:rsid w:val="00A53538"/>
    <w:rsid w:val="00A53F65"/>
    <w:rsid w:val="00A54190"/>
    <w:rsid w:val="00A541B9"/>
    <w:rsid w:val="00A54201"/>
    <w:rsid w:val="00A54D35"/>
    <w:rsid w:val="00A54E3C"/>
    <w:rsid w:val="00A54FB4"/>
    <w:rsid w:val="00A554F9"/>
    <w:rsid w:val="00A55CF3"/>
    <w:rsid w:val="00A564D9"/>
    <w:rsid w:val="00A56865"/>
    <w:rsid w:val="00A576A4"/>
    <w:rsid w:val="00A57DB5"/>
    <w:rsid w:val="00A60298"/>
    <w:rsid w:val="00A60384"/>
    <w:rsid w:val="00A607BB"/>
    <w:rsid w:val="00A60A5D"/>
    <w:rsid w:val="00A60CB5"/>
    <w:rsid w:val="00A60CF1"/>
    <w:rsid w:val="00A61580"/>
    <w:rsid w:val="00A619C6"/>
    <w:rsid w:val="00A61AA9"/>
    <w:rsid w:val="00A61DB5"/>
    <w:rsid w:val="00A61E3A"/>
    <w:rsid w:val="00A6241F"/>
    <w:rsid w:val="00A631C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47C3"/>
    <w:rsid w:val="00A7573B"/>
    <w:rsid w:val="00A75B15"/>
    <w:rsid w:val="00A7616E"/>
    <w:rsid w:val="00A7681C"/>
    <w:rsid w:val="00A769D5"/>
    <w:rsid w:val="00A76EA5"/>
    <w:rsid w:val="00A77016"/>
    <w:rsid w:val="00A77054"/>
    <w:rsid w:val="00A775C1"/>
    <w:rsid w:val="00A779F4"/>
    <w:rsid w:val="00A8054B"/>
    <w:rsid w:val="00A80F59"/>
    <w:rsid w:val="00A8187F"/>
    <w:rsid w:val="00A81AB4"/>
    <w:rsid w:val="00A8224D"/>
    <w:rsid w:val="00A822A9"/>
    <w:rsid w:val="00A828BC"/>
    <w:rsid w:val="00A82BB0"/>
    <w:rsid w:val="00A82DD5"/>
    <w:rsid w:val="00A832CA"/>
    <w:rsid w:val="00A836D2"/>
    <w:rsid w:val="00A83BB2"/>
    <w:rsid w:val="00A83D3B"/>
    <w:rsid w:val="00A83DE0"/>
    <w:rsid w:val="00A83E81"/>
    <w:rsid w:val="00A84255"/>
    <w:rsid w:val="00A84421"/>
    <w:rsid w:val="00A84703"/>
    <w:rsid w:val="00A84704"/>
    <w:rsid w:val="00A84849"/>
    <w:rsid w:val="00A84A7B"/>
    <w:rsid w:val="00A84ABF"/>
    <w:rsid w:val="00A85DA0"/>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3A5"/>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9F0"/>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265"/>
    <w:rsid w:val="00AA5622"/>
    <w:rsid w:val="00AA5741"/>
    <w:rsid w:val="00AA5D6A"/>
    <w:rsid w:val="00AA67AE"/>
    <w:rsid w:val="00AA7353"/>
    <w:rsid w:val="00AA7B1F"/>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CE"/>
    <w:rsid w:val="00AD2FE1"/>
    <w:rsid w:val="00AD33F5"/>
    <w:rsid w:val="00AD3511"/>
    <w:rsid w:val="00AD371F"/>
    <w:rsid w:val="00AD465A"/>
    <w:rsid w:val="00AD4889"/>
    <w:rsid w:val="00AD51C5"/>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6F8"/>
    <w:rsid w:val="00AE2AC0"/>
    <w:rsid w:val="00AE2CFE"/>
    <w:rsid w:val="00AE31FD"/>
    <w:rsid w:val="00AE32FD"/>
    <w:rsid w:val="00AE3BB2"/>
    <w:rsid w:val="00AE45D1"/>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D37"/>
    <w:rsid w:val="00B027E8"/>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E37"/>
    <w:rsid w:val="00B12F08"/>
    <w:rsid w:val="00B12FBA"/>
    <w:rsid w:val="00B13244"/>
    <w:rsid w:val="00B13392"/>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4FB0"/>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CC0"/>
    <w:rsid w:val="00B85D6F"/>
    <w:rsid w:val="00B862D7"/>
    <w:rsid w:val="00B86597"/>
    <w:rsid w:val="00B869D4"/>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B43"/>
    <w:rsid w:val="00BB5CF1"/>
    <w:rsid w:val="00BB6165"/>
    <w:rsid w:val="00BB64DD"/>
    <w:rsid w:val="00BB6780"/>
    <w:rsid w:val="00BB718D"/>
    <w:rsid w:val="00BB768C"/>
    <w:rsid w:val="00BB798B"/>
    <w:rsid w:val="00BB79B5"/>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744"/>
    <w:rsid w:val="00BF09CF"/>
    <w:rsid w:val="00BF0B36"/>
    <w:rsid w:val="00BF0C95"/>
    <w:rsid w:val="00BF0D8F"/>
    <w:rsid w:val="00BF0EF3"/>
    <w:rsid w:val="00BF14E9"/>
    <w:rsid w:val="00BF17E9"/>
    <w:rsid w:val="00BF193C"/>
    <w:rsid w:val="00BF20DF"/>
    <w:rsid w:val="00BF2706"/>
    <w:rsid w:val="00BF2A0A"/>
    <w:rsid w:val="00BF3C14"/>
    <w:rsid w:val="00BF3DBD"/>
    <w:rsid w:val="00BF4ACE"/>
    <w:rsid w:val="00BF5414"/>
    <w:rsid w:val="00BF546E"/>
    <w:rsid w:val="00BF5778"/>
    <w:rsid w:val="00BF5C81"/>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B9C"/>
    <w:rsid w:val="00C10C16"/>
    <w:rsid w:val="00C10CB5"/>
    <w:rsid w:val="00C10D26"/>
    <w:rsid w:val="00C11B57"/>
    <w:rsid w:val="00C12089"/>
    <w:rsid w:val="00C1210D"/>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0788"/>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473"/>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150"/>
    <w:rsid w:val="00C747F1"/>
    <w:rsid w:val="00C74C33"/>
    <w:rsid w:val="00C754EF"/>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64B"/>
    <w:rsid w:val="00CB27CD"/>
    <w:rsid w:val="00CB283F"/>
    <w:rsid w:val="00CB2DD4"/>
    <w:rsid w:val="00CB2F13"/>
    <w:rsid w:val="00CB2F2B"/>
    <w:rsid w:val="00CB2FA0"/>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B7A2C"/>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FAD"/>
    <w:rsid w:val="00CD217F"/>
    <w:rsid w:val="00CD24C5"/>
    <w:rsid w:val="00CD2784"/>
    <w:rsid w:val="00CD3582"/>
    <w:rsid w:val="00CD3685"/>
    <w:rsid w:val="00CD374E"/>
    <w:rsid w:val="00CD3BC8"/>
    <w:rsid w:val="00CD3DA7"/>
    <w:rsid w:val="00CD425F"/>
    <w:rsid w:val="00CD544A"/>
    <w:rsid w:val="00CD6117"/>
    <w:rsid w:val="00CD611B"/>
    <w:rsid w:val="00CD6176"/>
    <w:rsid w:val="00CD6887"/>
    <w:rsid w:val="00CD6B99"/>
    <w:rsid w:val="00CD74C4"/>
    <w:rsid w:val="00CD78E5"/>
    <w:rsid w:val="00CD7C78"/>
    <w:rsid w:val="00CD7E5C"/>
    <w:rsid w:val="00CE0669"/>
    <w:rsid w:val="00CE0B6A"/>
    <w:rsid w:val="00CE10C7"/>
    <w:rsid w:val="00CE12A5"/>
    <w:rsid w:val="00CE13A6"/>
    <w:rsid w:val="00CE13EF"/>
    <w:rsid w:val="00CE1853"/>
    <w:rsid w:val="00CE1B00"/>
    <w:rsid w:val="00CE1BC5"/>
    <w:rsid w:val="00CE1FC4"/>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692"/>
    <w:rsid w:val="00CF4EF6"/>
    <w:rsid w:val="00CF5288"/>
    <w:rsid w:val="00CF5341"/>
    <w:rsid w:val="00CF5766"/>
    <w:rsid w:val="00CF58F8"/>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599"/>
    <w:rsid w:val="00D12A0C"/>
    <w:rsid w:val="00D13CA0"/>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4102"/>
    <w:rsid w:val="00D25857"/>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291"/>
    <w:rsid w:val="00D35A18"/>
    <w:rsid w:val="00D35D45"/>
    <w:rsid w:val="00D36389"/>
    <w:rsid w:val="00D36637"/>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FC"/>
    <w:rsid w:val="00D53497"/>
    <w:rsid w:val="00D54515"/>
    <w:rsid w:val="00D54AE3"/>
    <w:rsid w:val="00D54C95"/>
    <w:rsid w:val="00D54FC0"/>
    <w:rsid w:val="00D554A9"/>
    <w:rsid w:val="00D554AA"/>
    <w:rsid w:val="00D5554A"/>
    <w:rsid w:val="00D5576F"/>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F84"/>
    <w:rsid w:val="00D63F06"/>
    <w:rsid w:val="00D63FCD"/>
    <w:rsid w:val="00D6461A"/>
    <w:rsid w:val="00D6472E"/>
    <w:rsid w:val="00D65244"/>
    <w:rsid w:val="00D65255"/>
    <w:rsid w:val="00D65531"/>
    <w:rsid w:val="00D65B72"/>
    <w:rsid w:val="00D6625D"/>
    <w:rsid w:val="00D6627A"/>
    <w:rsid w:val="00D66311"/>
    <w:rsid w:val="00D669CC"/>
    <w:rsid w:val="00D66BCA"/>
    <w:rsid w:val="00D67275"/>
    <w:rsid w:val="00D67320"/>
    <w:rsid w:val="00D673AF"/>
    <w:rsid w:val="00D67763"/>
    <w:rsid w:val="00D67B7C"/>
    <w:rsid w:val="00D703DE"/>
    <w:rsid w:val="00D70657"/>
    <w:rsid w:val="00D70B41"/>
    <w:rsid w:val="00D70EFC"/>
    <w:rsid w:val="00D712B6"/>
    <w:rsid w:val="00D71C19"/>
    <w:rsid w:val="00D71DBC"/>
    <w:rsid w:val="00D71F89"/>
    <w:rsid w:val="00D71FCA"/>
    <w:rsid w:val="00D722E9"/>
    <w:rsid w:val="00D72454"/>
    <w:rsid w:val="00D725DB"/>
    <w:rsid w:val="00D72844"/>
    <w:rsid w:val="00D72A9E"/>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978F0"/>
    <w:rsid w:val="00DA0275"/>
    <w:rsid w:val="00DA0359"/>
    <w:rsid w:val="00DA08BA"/>
    <w:rsid w:val="00DA1CCC"/>
    <w:rsid w:val="00DA26B7"/>
    <w:rsid w:val="00DA27B7"/>
    <w:rsid w:val="00DA33A3"/>
    <w:rsid w:val="00DA41EF"/>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F6E"/>
    <w:rsid w:val="00DB145D"/>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3FA2"/>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459"/>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17862"/>
    <w:rsid w:val="00E17E2D"/>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6F1E"/>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36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053"/>
    <w:rsid w:val="00E90269"/>
    <w:rsid w:val="00E902A6"/>
    <w:rsid w:val="00E9032A"/>
    <w:rsid w:val="00E9099C"/>
    <w:rsid w:val="00E90C7B"/>
    <w:rsid w:val="00E910A3"/>
    <w:rsid w:val="00E91AE8"/>
    <w:rsid w:val="00E91F77"/>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8D"/>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940"/>
    <w:rsid w:val="00EB52F3"/>
    <w:rsid w:val="00EB535B"/>
    <w:rsid w:val="00EB5758"/>
    <w:rsid w:val="00EB613D"/>
    <w:rsid w:val="00EB7072"/>
    <w:rsid w:val="00EB709A"/>
    <w:rsid w:val="00EB74C6"/>
    <w:rsid w:val="00EB75D9"/>
    <w:rsid w:val="00EB77DD"/>
    <w:rsid w:val="00EB7F65"/>
    <w:rsid w:val="00EC0462"/>
    <w:rsid w:val="00EC0607"/>
    <w:rsid w:val="00EC0614"/>
    <w:rsid w:val="00EC0963"/>
    <w:rsid w:val="00EC0AD0"/>
    <w:rsid w:val="00EC0EF0"/>
    <w:rsid w:val="00EC16B4"/>
    <w:rsid w:val="00EC1B64"/>
    <w:rsid w:val="00EC1DDB"/>
    <w:rsid w:val="00EC2348"/>
    <w:rsid w:val="00EC248F"/>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D7A20"/>
    <w:rsid w:val="00EE0582"/>
    <w:rsid w:val="00EE0E22"/>
    <w:rsid w:val="00EE1D79"/>
    <w:rsid w:val="00EE1FFC"/>
    <w:rsid w:val="00EE22C7"/>
    <w:rsid w:val="00EE22D8"/>
    <w:rsid w:val="00EE25D9"/>
    <w:rsid w:val="00EE2DDF"/>
    <w:rsid w:val="00EE308F"/>
    <w:rsid w:val="00EE381C"/>
    <w:rsid w:val="00EE3CA2"/>
    <w:rsid w:val="00EE4530"/>
    <w:rsid w:val="00EE4641"/>
    <w:rsid w:val="00EE491F"/>
    <w:rsid w:val="00EE49F0"/>
    <w:rsid w:val="00EE50BD"/>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834"/>
    <w:rsid w:val="00F15B97"/>
    <w:rsid w:val="00F15BD5"/>
    <w:rsid w:val="00F161ED"/>
    <w:rsid w:val="00F162FD"/>
    <w:rsid w:val="00F163D1"/>
    <w:rsid w:val="00F164BB"/>
    <w:rsid w:val="00F167A3"/>
    <w:rsid w:val="00F1691F"/>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C65"/>
    <w:rsid w:val="00F30E5C"/>
    <w:rsid w:val="00F30FDF"/>
    <w:rsid w:val="00F318BA"/>
    <w:rsid w:val="00F3227E"/>
    <w:rsid w:val="00F3266C"/>
    <w:rsid w:val="00F329BC"/>
    <w:rsid w:val="00F32A48"/>
    <w:rsid w:val="00F32C57"/>
    <w:rsid w:val="00F32D2D"/>
    <w:rsid w:val="00F33A94"/>
    <w:rsid w:val="00F33B97"/>
    <w:rsid w:val="00F342F5"/>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716"/>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B42"/>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900B2"/>
    <w:rsid w:val="00F9019F"/>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D90"/>
    <w:rsid w:val="00FB3F0A"/>
    <w:rsid w:val="00FB3F24"/>
    <w:rsid w:val="00FB41E5"/>
    <w:rsid w:val="00FB4CB6"/>
    <w:rsid w:val="00FB4DBC"/>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182"/>
    <w:rsid w:val="00FC44B2"/>
    <w:rsid w:val="00FC4A06"/>
    <w:rsid w:val="00FC4A20"/>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65"/>
    <w:rsid w:val="00FD51DE"/>
    <w:rsid w:val="00FD5A5C"/>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A79"/>
    <w:rsid w:val="00FE7674"/>
    <w:rsid w:val="00FE7712"/>
    <w:rsid w:val="00FE781F"/>
    <w:rsid w:val="00FF057F"/>
    <w:rsid w:val="00FF07D4"/>
    <w:rsid w:val="00FF0D2B"/>
    <w:rsid w:val="00FF1401"/>
    <w:rsid w:val="00FF22E9"/>
    <w:rsid w:val="00FF2581"/>
    <w:rsid w:val="00FF2A2B"/>
    <w:rsid w:val="00FF305E"/>
    <w:rsid w:val="00FF3102"/>
    <w:rsid w:val="00FF31C4"/>
    <w:rsid w:val="00FF3603"/>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764D112"/>
  <w15:docId w15:val="{A3FDEDC1-69F6-4499-AE87-577DF65E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uiPriority w:val="99"/>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uiPriority w:val="99"/>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6"/>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6"/>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6"/>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yanos.slavneft.ru/files/smety_dv_63666826026827915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3759</TotalTime>
  <Pages>15</Pages>
  <Words>3623</Words>
  <Characters>20656</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24231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GruzdevAA</cp:lastModifiedBy>
  <cp:revision>731</cp:revision>
  <cp:lastPrinted>2017-11-24T05:47:00Z</cp:lastPrinted>
  <dcterms:created xsi:type="dcterms:W3CDTF">2016-09-08T12:35:00Z</dcterms:created>
  <dcterms:modified xsi:type="dcterms:W3CDTF">2018-07-10T10:27:00Z</dcterms:modified>
</cp:coreProperties>
</file>